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C2F56" w14:textId="77777777" w:rsidR="00E63565" w:rsidRPr="008F54E0" w:rsidRDefault="00E63565" w:rsidP="009A55AF">
      <w:pPr>
        <w:rPr>
          <w:rFonts w:ascii="Arial" w:hAnsi="Arial" w:cs="Arial"/>
          <w:sz w:val="22"/>
          <w:szCs w:val="22"/>
        </w:rPr>
      </w:pPr>
    </w:p>
    <w:p w14:paraId="31906AF0" w14:textId="77777777" w:rsidR="00BE3034" w:rsidRPr="008F54E0" w:rsidRDefault="00BE3034" w:rsidP="00BE30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sz w:val="22"/>
          <w:szCs w:val="22"/>
          <w:lang w:val="es-CO" w:eastAsia="en-US"/>
        </w:rPr>
      </w:pPr>
      <w:r w:rsidRPr="008F54E0">
        <w:rPr>
          <w:rFonts w:ascii="Arial" w:eastAsia="Calibri" w:hAnsi="Arial" w:cs="Arial"/>
          <w:b/>
          <w:color w:val="000000"/>
          <w:sz w:val="22"/>
          <w:szCs w:val="22"/>
          <w:lang w:val="es-CO" w:eastAsia="en-US"/>
        </w:rPr>
        <w:t>RESPUESTA A LAS OBSERVACIONES</w:t>
      </w:r>
    </w:p>
    <w:p w14:paraId="0C6334FC" w14:textId="3A3BDD2B" w:rsidR="00BE3034" w:rsidRPr="008F54E0" w:rsidRDefault="00BE3034" w:rsidP="00BE303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4BACC6" w:themeColor="accent5"/>
          <w:sz w:val="22"/>
          <w:szCs w:val="22"/>
          <w:lang w:val="es-CO" w:eastAsia="en-US"/>
        </w:rPr>
      </w:pPr>
      <w:r w:rsidRPr="008F54E0">
        <w:rPr>
          <w:rFonts w:ascii="Arial" w:eastAsia="Calibri" w:hAnsi="Arial" w:cs="Arial"/>
          <w:b/>
          <w:color w:val="000000"/>
          <w:sz w:val="22"/>
          <w:szCs w:val="22"/>
          <w:lang w:val="es-CO" w:eastAsia="en-US"/>
        </w:rPr>
        <w:t xml:space="preserve">CONCURSO DE MERITOS </w:t>
      </w:r>
      <w:proofErr w:type="spellStart"/>
      <w:r w:rsidR="00C723B1" w:rsidRPr="008F54E0">
        <w:rPr>
          <w:rFonts w:ascii="Arial" w:eastAsia="Calibri" w:hAnsi="Arial" w:cs="Arial"/>
          <w:b/>
          <w:color w:val="4BACC6" w:themeColor="accent5"/>
          <w:sz w:val="22"/>
          <w:szCs w:val="22"/>
          <w:lang w:val="es-CO" w:eastAsia="en-US"/>
        </w:rPr>
        <w:t>xxxx</w:t>
      </w:r>
      <w:proofErr w:type="spellEnd"/>
      <w:r w:rsidRPr="008F54E0">
        <w:rPr>
          <w:rFonts w:ascii="Arial" w:eastAsia="Calibri" w:hAnsi="Arial" w:cs="Arial"/>
          <w:b/>
          <w:color w:val="4BACC6" w:themeColor="accent5"/>
          <w:sz w:val="22"/>
          <w:szCs w:val="22"/>
          <w:lang w:val="es-CO" w:eastAsia="en-US"/>
        </w:rPr>
        <w:t xml:space="preserve"> CM-</w:t>
      </w:r>
      <w:r w:rsidR="00C723B1" w:rsidRPr="008F54E0">
        <w:rPr>
          <w:rFonts w:ascii="Arial" w:eastAsia="Calibri" w:hAnsi="Arial" w:cs="Arial"/>
          <w:b/>
          <w:color w:val="4BACC6" w:themeColor="accent5"/>
          <w:sz w:val="22"/>
          <w:szCs w:val="22"/>
          <w:lang w:val="es-CO" w:eastAsia="en-US"/>
        </w:rPr>
        <w:t>xxx</w:t>
      </w:r>
      <w:r w:rsidRPr="008F54E0">
        <w:rPr>
          <w:rFonts w:ascii="Arial" w:eastAsia="Calibri" w:hAnsi="Arial" w:cs="Arial"/>
          <w:b/>
          <w:color w:val="4BACC6" w:themeColor="accent5"/>
          <w:sz w:val="22"/>
          <w:szCs w:val="22"/>
          <w:lang w:val="es-CO" w:eastAsia="en-US"/>
        </w:rPr>
        <w:t>-</w:t>
      </w:r>
      <w:proofErr w:type="spellStart"/>
      <w:r w:rsidR="00C723B1" w:rsidRPr="008F54E0">
        <w:rPr>
          <w:rFonts w:ascii="Arial" w:eastAsia="Calibri" w:hAnsi="Arial" w:cs="Arial"/>
          <w:b/>
          <w:color w:val="4BACC6" w:themeColor="accent5"/>
          <w:sz w:val="22"/>
          <w:szCs w:val="22"/>
          <w:lang w:val="es-CO" w:eastAsia="en-US"/>
        </w:rPr>
        <w:t>xxxx</w:t>
      </w:r>
      <w:proofErr w:type="spellEnd"/>
    </w:p>
    <w:p w14:paraId="54F45913" w14:textId="77777777" w:rsidR="00BE3034" w:rsidRPr="008F54E0" w:rsidRDefault="00BE3034" w:rsidP="00BE3034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2"/>
          <w:szCs w:val="22"/>
          <w:lang w:val="es-CO" w:eastAsia="en-US"/>
        </w:rPr>
      </w:pPr>
    </w:p>
    <w:p w14:paraId="11B760CC" w14:textId="7E4B725D" w:rsidR="00BE3034" w:rsidRPr="008F54E0" w:rsidRDefault="00BE3034" w:rsidP="00A51927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color w:val="000000"/>
          <w:sz w:val="22"/>
          <w:szCs w:val="22"/>
          <w:lang w:val="es-CO" w:eastAsia="en-US"/>
        </w:rPr>
        <w:t xml:space="preserve">Objeto: </w:t>
      </w:r>
      <w:proofErr w:type="spellStart"/>
      <w:r w:rsidR="001E3F3E" w:rsidRPr="008F54E0">
        <w:rPr>
          <w:rFonts w:ascii="Arial" w:hAnsi="Arial" w:cs="Arial"/>
          <w:b/>
          <w:color w:val="4BACC6" w:themeColor="accent5"/>
          <w:sz w:val="22"/>
          <w:szCs w:val="22"/>
        </w:rPr>
        <w:t>xxxxxxxxxxxxxxxxxxxx</w:t>
      </w:r>
      <w:proofErr w:type="spellEnd"/>
    </w:p>
    <w:p w14:paraId="5216101A" w14:textId="77777777" w:rsidR="00BE3034" w:rsidRPr="008F54E0" w:rsidRDefault="00BE3034" w:rsidP="00A51927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</w:p>
    <w:p w14:paraId="29B529A9" w14:textId="528496D4" w:rsidR="00BC49A1" w:rsidRPr="008F54E0" w:rsidRDefault="00BC49A1" w:rsidP="00A51927">
      <w:pPr>
        <w:jc w:val="both"/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</w:pP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De conformidad con lo establecido en la Ley 80 de 1993, Ley 1150 de 2</w:t>
      </w:r>
      <w:r w:rsidR="00346990"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007 y en especial el Decreto 1</w:t>
      </w: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0</w:t>
      </w:r>
      <w:r w:rsidR="00346990"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82</w:t>
      </w: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 xml:space="preserve"> de 201</w:t>
      </w:r>
      <w:r w:rsidR="00346990"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5</w:t>
      </w: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 xml:space="preserve">, la Secretaria de </w:t>
      </w:r>
      <w:proofErr w:type="spellStart"/>
      <w:r w:rsidR="00096A8D"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xxxxxxxxxxx</w:t>
      </w:r>
      <w:proofErr w:type="spellEnd"/>
      <w:r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 xml:space="preserve"> </w:t>
      </w: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Departamental procede a dar respuesta a las observaciones presenta</w:t>
      </w:r>
      <w:r w:rsidR="00096A8D"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das al proyecto de pliegos del</w:t>
      </w: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 xml:space="preserve"> </w:t>
      </w:r>
      <w:r w:rsidR="00C82C8B"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>Concurso de Méritos</w:t>
      </w:r>
      <w:r w:rsidRPr="008F54E0">
        <w:rPr>
          <w:rFonts w:ascii="Arial" w:eastAsia="Calibri" w:hAnsi="Arial" w:cs="Arial"/>
          <w:color w:val="000000"/>
          <w:sz w:val="22"/>
          <w:szCs w:val="22"/>
          <w:lang w:val="es-CO" w:eastAsia="en-US"/>
        </w:rPr>
        <w:t xml:space="preserve"> </w:t>
      </w:r>
      <w:r w:rsidR="00096A8D"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xxx</w:t>
      </w:r>
      <w:r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-</w:t>
      </w:r>
      <w:r w:rsidR="00C82C8B"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CM</w:t>
      </w:r>
      <w:r w:rsidR="00096A8D"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-xxx</w:t>
      </w:r>
      <w:r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-</w:t>
      </w:r>
      <w:proofErr w:type="spellStart"/>
      <w:r w:rsidR="00096A8D" w:rsidRPr="008F54E0">
        <w:rPr>
          <w:rFonts w:ascii="Arial" w:eastAsia="Calibri" w:hAnsi="Arial" w:cs="Arial"/>
          <w:color w:val="4BACC6" w:themeColor="accent5"/>
          <w:sz w:val="22"/>
          <w:szCs w:val="22"/>
          <w:lang w:val="es-CO" w:eastAsia="en-US"/>
        </w:rPr>
        <w:t>xxxx</w:t>
      </w:r>
      <w:proofErr w:type="spellEnd"/>
    </w:p>
    <w:p w14:paraId="260C0E7D" w14:textId="77777777" w:rsidR="00BC49A1" w:rsidRPr="008F54E0" w:rsidRDefault="00BC49A1" w:rsidP="00A51927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</w:p>
    <w:p w14:paraId="6A0C7393" w14:textId="2DD1DA21" w:rsidR="00B64470" w:rsidRPr="008F54E0" w:rsidRDefault="00BC49A1" w:rsidP="00A51927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sz w:val="22"/>
          <w:szCs w:val="22"/>
        </w:rPr>
        <w:t xml:space="preserve">El Departamento del Putumayo, procede a dar respuesta a la observación presentada respecto del proyecto de pliegos de condiciones publicado en el SECOP, para llevar adelante el proceso de </w:t>
      </w:r>
      <w:r w:rsidR="002D6B16" w:rsidRPr="008F54E0">
        <w:rPr>
          <w:rFonts w:ascii="Arial" w:hAnsi="Arial" w:cs="Arial"/>
          <w:sz w:val="22"/>
          <w:szCs w:val="22"/>
        </w:rPr>
        <w:t>Concurso de Méritos</w:t>
      </w:r>
      <w:r w:rsidRPr="008F54E0">
        <w:rPr>
          <w:rFonts w:ascii="Arial" w:hAnsi="Arial" w:cs="Arial"/>
          <w:sz w:val="22"/>
          <w:szCs w:val="22"/>
        </w:rPr>
        <w:t xml:space="preserve"> de </w:t>
      </w:r>
      <w:r w:rsidR="003526FB" w:rsidRPr="008F54E0">
        <w:rPr>
          <w:rFonts w:ascii="Arial" w:hAnsi="Arial" w:cs="Arial"/>
          <w:sz w:val="22"/>
          <w:szCs w:val="22"/>
        </w:rPr>
        <w:t xml:space="preserve">la </w:t>
      </w:r>
      <w:r w:rsidRPr="008F54E0">
        <w:rPr>
          <w:rFonts w:ascii="Arial" w:hAnsi="Arial" w:cs="Arial"/>
          <w:sz w:val="22"/>
          <w:szCs w:val="22"/>
        </w:rPr>
        <w:t xml:space="preserve">referencia, que tiene por objeto </w:t>
      </w:r>
      <w:r w:rsidR="00346990" w:rsidRPr="008F54E0">
        <w:rPr>
          <w:rFonts w:ascii="Arial" w:hAnsi="Arial" w:cs="Arial"/>
          <w:b/>
          <w:color w:val="4BACC6" w:themeColor="accent5"/>
          <w:sz w:val="22"/>
          <w:szCs w:val="22"/>
        </w:rPr>
        <w:t>describir</w:t>
      </w:r>
      <w:r w:rsidR="00613526" w:rsidRPr="008F54E0">
        <w:rPr>
          <w:rFonts w:ascii="Arial" w:hAnsi="Arial" w:cs="Arial"/>
          <w:b/>
          <w:color w:val="4BACC6" w:themeColor="accent5"/>
          <w:sz w:val="22"/>
          <w:szCs w:val="22"/>
        </w:rPr>
        <w:t>.</w:t>
      </w:r>
    </w:p>
    <w:p w14:paraId="5BC87B73" w14:textId="2747015F" w:rsidR="00BC49A1" w:rsidRPr="008F54E0" w:rsidRDefault="00BC49A1" w:rsidP="00BC49A1">
      <w:pPr>
        <w:jc w:val="center"/>
        <w:rPr>
          <w:rFonts w:ascii="Arial" w:hAnsi="Arial" w:cs="Arial"/>
          <w:color w:val="4BACC6" w:themeColor="accent5"/>
          <w:sz w:val="22"/>
          <w:szCs w:val="22"/>
        </w:rPr>
      </w:pPr>
    </w:p>
    <w:p w14:paraId="3534CCA2" w14:textId="2E0D6265" w:rsidR="00BC49A1" w:rsidRPr="008F54E0" w:rsidRDefault="00BC49A1" w:rsidP="00AE1D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8F54E0">
        <w:rPr>
          <w:rFonts w:ascii="Arial" w:hAnsi="Arial" w:cs="Arial"/>
          <w:color w:val="000000"/>
          <w:sz w:val="22"/>
          <w:szCs w:val="22"/>
        </w:rPr>
        <w:t>En primer lugar valga decir que recibimos con agrado todo tipo de sugerencias, recomendaciones u observaciones que en todo proceso de convocatorias públicas</w:t>
      </w:r>
      <w:r w:rsidR="008F54E0">
        <w:rPr>
          <w:rFonts w:ascii="Arial" w:hAnsi="Arial" w:cs="Arial"/>
          <w:color w:val="000000"/>
          <w:sz w:val="22"/>
          <w:szCs w:val="22"/>
        </w:rPr>
        <w:t xml:space="preserve"> se haga siempre que ellas sean</w:t>
      </w:r>
      <w:r w:rsidRPr="008F54E0">
        <w:rPr>
          <w:rFonts w:ascii="Arial" w:hAnsi="Arial" w:cs="Arial"/>
          <w:color w:val="000000"/>
          <w:sz w:val="22"/>
          <w:szCs w:val="22"/>
        </w:rPr>
        <w:t xml:space="preserve"> constructivas y respetuosas.</w:t>
      </w:r>
    </w:p>
    <w:p w14:paraId="459B453B" w14:textId="77777777" w:rsidR="00BC49A1" w:rsidRPr="008F54E0" w:rsidRDefault="00BC49A1" w:rsidP="00AE1D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0BBD53A" w14:textId="439B3090" w:rsidR="00BC49A1" w:rsidRPr="008F54E0" w:rsidRDefault="00BC49A1" w:rsidP="00AE1D7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8F54E0">
        <w:rPr>
          <w:rFonts w:ascii="Arial" w:hAnsi="Arial" w:cs="Arial"/>
          <w:color w:val="000000"/>
          <w:sz w:val="22"/>
          <w:szCs w:val="22"/>
        </w:rPr>
        <w:t>El Departamento analizará y resolverá lo sugerido desatendiendo las que fueron allegadas extemporáneamente y aquellas que a juicio de la entidad no están fundadas, toda vez que la entidad tiene autonomía para establecer exigencias que considere pertinentes y que no se encuentren proscritas por las normas legales.</w:t>
      </w:r>
    </w:p>
    <w:p w14:paraId="1A75CC03" w14:textId="77777777" w:rsidR="00BE3034" w:rsidRPr="008F54E0" w:rsidRDefault="00BE3034" w:rsidP="0014139B">
      <w:pPr>
        <w:jc w:val="both"/>
        <w:rPr>
          <w:rFonts w:ascii="Arial" w:hAnsi="Arial" w:cs="Arial"/>
          <w:sz w:val="22"/>
          <w:szCs w:val="22"/>
        </w:rPr>
      </w:pPr>
    </w:p>
    <w:p w14:paraId="3C441824" w14:textId="1959D8B6" w:rsidR="00146431" w:rsidRPr="008F54E0" w:rsidRDefault="00D80D67" w:rsidP="00D80D67">
      <w:pPr>
        <w:rPr>
          <w:rFonts w:ascii="Arial" w:hAnsi="Arial" w:cs="Arial"/>
          <w:b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b/>
          <w:color w:val="4BACC6" w:themeColor="accent5"/>
          <w:sz w:val="22"/>
          <w:szCs w:val="22"/>
        </w:rPr>
        <w:t>Quien realiza la observación</w:t>
      </w:r>
    </w:p>
    <w:p w14:paraId="1B5EE8AF" w14:textId="77777777" w:rsidR="00146431" w:rsidRPr="008F54E0" w:rsidRDefault="00146431" w:rsidP="00146431">
      <w:pPr>
        <w:jc w:val="center"/>
        <w:rPr>
          <w:rFonts w:ascii="Arial" w:hAnsi="Arial" w:cs="Arial"/>
          <w:b/>
          <w:sz w:val="22"/>
          <w:szCs w:val="22"/>
        </w:rPr>
      </w:pPr>
    </w:p>
    <w:p w14:paraId="3BB4C79C" w14:textId="65584EB7" w:rsidR="00146431" w:rsidRPr="008F54E0" w:rsidRDefault="00D80D67" w:rsidP="00146431">
      <w:pPr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  <w:proofErr w:type="spellStart"/>
      <w:proofErr w:type="gramStart"/>
      <w:r w:rsidRPr="008F54E0">
        <w:rPr>
          <w:rFonts w:ascii="Arial" w:hAnsi="Arial" w:cs="Arial"/>
          <w:color w:val="4BACC6" w:themeColor="accent5"/>
          <w:sz w:val="22"/>
          <w:szCs w:val="22"/>
        </w:rPr>
        <w:t>xxxxxxxxxxxxxxxxxxxx</w:t>
      </w:r>
      <w:proofErr w:type="spellEnd"/>
      <w:proofErr w:type="gramEnd"/>
    </w:p>
    <w:p w14:paraId="1DB49972" w14:textId="77777777" w:rsidR="00146431" w:rsidRPr="008F54E0" w:rsidRDefault="00146431" w:rsidP="0014643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eastAsia="es-CO"/>
        </w:rPr>
      </w:pPr>
    </w:p>
    <w:p w14:paraId="26698995" w14:textId="55D51579" w:rsidR="0014139B" w:rsidRPr="008F54E0" w:rsidRDefault="00A43226" w:rsidP="0014139B">
      <w:pPr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b/>
          <w:sz w:val="22"/>
          <w:szCs w:val="22"/>
        </w:rPr>
        <w:t>O</w:t>
      </w:r>
      <w:r w:rsidR="00047DB7" w:rsidRPr="008F54E0">
        <w:rPr>
          <w:rFonts w:ascii="Arial" w:hAnsi="Arial" w:cs="Arial"/>
          <w:b/>
          <w:sz w:val="22"/>
          <w:szCs w:val="22"/>
        </w:rPr>
        <w:t xml:space="preserve">BSERVACION No </w:t>
      </w:r>
      <w:r w:rsidR="00B82C35" w:rsidRPr="008F54E0">
        <w:rPr>
          <w:rFonts w:ascii="Arial" w:hAnsi="Arial" w:cs="Arial"/>
          <w:b/>
          <w:color w:val="4BACC6" w:themeColor="accent5"/>
          <w:sz w:val="22"/>
          <w:szCs w:val="22"/>
        </w:rPr>
        <w:t>xx</w:t>
      </w:r>
    </w:p>
    <w:p w14:paraId="1C746143" w14:textId="77777777" w:rsidR="00662630" w:rsidRPr="008F54E0" w:rsidRDefault="00662630" w:rsidP="0014139B">
      <w:pPr>
        <w:jc w:val="both"/>
        <w:rPr>
          <w:rFonts w:ascii="Arial" w:hAnsi="Arial" w:cs="Arial"/>
          <w:sz w:val="22"/>
          <w:szCs w:val="22"/>
        </w:rPr>
      </w:pPr>
    </w:p>
    <w:p w14:paraId="779D23BD" w14:textId="2A67F41C" w:rsidR="00D50FF0" w:rsidRPr="008F54E0" w:rsidRDefault="00D80D67" w:rsidP="00D80D67">
      <w:pPr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color w:val="4BACC6" w:themeColor="accent5"/>
          <w:sz w:val="22"/>
          <w:szCs w:val="22"/>
        </w:rPr>
        <w:t>(En caso de ser extensa hacer remisión)</w:t>
      </w:r>
      <w:r w:rsidRPr="008F54E0">
        <w:rPr>
          <w:rFonts w:ascii="Arial" w:hAnsi="Arial" w:cs="Arial"/>
          <w:b/>
          <w:color w:val="4BACC6" w:themeColor="accent5"/>
          <w:sz w:val="22"/>
          <w:szCs w:val="22"/>
        </w:rPr>
        <w:t xml:space="preserve"> </w:t>
      </w:r>
    </w:p>
    <w:p w14:paraId="3BED3273" w14:textId="77777777" w:rsidR="00D80D67" w:rsidRPr="008F54E0" w:rsidRDefault="00D80D67" w:rsidP="0014139B">
      <w:pPr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</w:p>
    <w:p w14:paraId="165A5AD6" w14:textId="0A15AD32" w:rsidR="00662630" w:rsidRPr="008F54E0" w:rsidRDefault="00662630" w:rsidP="0014139B">
      <w:pPr>
        <w:jc w:val="both"/>
        <w:rPr>
          <w:rFonts w:ascii="Arial" w:hAnsi="Arial" w:cs="Arial"/>
          <w:b/>
          <w:sz w:val="22"/>
          <w:szCs w:val="22"/>
        </w:rPr>
      </w:pPr>
      <w:r w:rsidRPr="008F54E0">
        <w:rPr>
          <w:rFonts w:ascii="Arial" w:hAnsi="Arial" w:cs="Arial"/>
          <w:b/>
          <w:sz w:val="22"/>
          <w:szCs w:val="22"/>
        </w:rPr>
        <w:t xml:space="preserve">RESPUESTA DE LA ENTIDAD </w:t>
      </w:r>
    </w:p>
    <w:p w14:paraId="69578AF6" w14:textId="77777777" w:rsidR="006C6027" w:rsidRPr="008F54E0" w:rsidRDefault="006C6027" w:rsidP="0014139B">
      <w:pPr>
        <w:jc w:val="both"/>
        <w:rPr>
          <w:rFonts w:ascii="Arial" w:hAnsi="Arial" w:cs="Arial"/>
          <w:b/>
          <w:sz w:val="22"/>
          <w:szCs w:val="22"/>
        </w:rPr>
      </w:pPr>
    </w:p>
    <w:p w14:paraId="0D64D59D" w14:textId="15B536A1" w:rsidR="00976FD1" w:rsidRPr="008F54E0" w:rsidRDefault="00D80D67" w:rsidP="0014139B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  <w:proofErr w:type="spellStart"/>
      <w:proofErr w:type="gramStart"/>
      <w:r w:rsidRPr="008F54E0">
        <w:rPr>
          <w:rFonts w:ascii="Arial" w:hAnsi="Arial" w:cs="Arial"/>
          <w:color w:val="4BACC6" w:themeColor="accent5"/>
          <w:sz w:val="22"/>
          <w:szCs w:val="22"/>
        </w:rPr>
        <w:t>xxxxxxxxxxxxxxxxxxxxxxx</w:t>
      </w:r>
      <w:proofErr w:type="spellEnd"/>
      <w:proofErr w:type="gramEnd"/>
    </w:p>
    <w:p w14:paraId="70639FC7" w14:textId="77777777" w:rsidR="00976FD1" w:rsidRPr="008F54E0" w:rsidRDefault="00976FD1" w:rsidP="0014139B">
      <w:pPr>
        <w:jc w:val="both"/>
        <w:rPr>
          <w:rFonts w:ascii="Arial" w:hAnsi="Arial" w:cs="Arial"/>
          <w:sz w:val="22"/>
          <w:szCs w:val="22"/>
        </w:rPr>
      </w:pPr>
    </w:p>
    <w:p w14:paraId="2BFAB8DC" w14:textId="5E719F0A" w:rsidR="0014139B" w:rsidRPr="008F54E0" w:rsidRDefault="00900D4B" w:rsidP="0014139B">
      <w:pPr>
        <w:jc w:val="both"/>
        <w:rPr>
          <w:rFonts w:ascii="Arial" w:hAnsi="Arial" w:cs="Arial"/>
          <w:sz w:val="22"/>
          <w:szCs w:val="22"/>
        </w:rPr>
      </w:pPr>
      <w:r w:rsidRPr="008F54E0">
        <w:rPr>
          <w:rFonts w:ascii="Arial" w:hAnsi="Arial" w:cs="Arial"/>
          <w:sz w:val="22"/>
          <w:szCs w:val="22"/>
        </w:rPr>
        <w:t>Cordialmente,</w:t>
      </w:r>
    </w:p>
    <w:p w14:paraId="47EF21F1" w14:textId="77777777" w:rsidR="00900D4B" w:rsidRPr="008F54E0" w:rsidRDefault="00900D4B" w:rsidP="0014139B">
      <w:pPr>
        <w:jc w:val="both"/>
        <w:rPr>
          <w:rFonts w:ascii="Arial" w:hAnsi="Arial" w:cs="Arial"/>
          <w:sz w:val="22"/>
          <w:szCs w:val="22"/>
        </w:rPr>
      </w:pPr>
    </w:p>
    <w:p w14:paraId="65F26EE5" w14:textId="77777777" w:rsidR="00900D4B" w:rsidRPr="008F54E0" w:rsidRDefault="00900D4B" w:rsidP="0014139B">
      <w:pPr>
        <w:jc w:val="both"/>
        <w:rPr>
          <w:rFonts w:ascii="Arial" w:hAnsi="Arial" w:cs="Arial"/>
          <w:sz w:val="22"/>
          <w:szCs w:val="22"/>
        </w:rPr>
      </w:pPr>
    </w:p>
    <w:p w14:paraId="4C92ABC9" w14:textId="77777777" w:rsidR="0014139B" w:rsidRPr="008F54E0" w:rsidRDefault="0014139B" w:rsidP="0014139B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1D50C05" w14:textId="77777777" w:rsidR="0014139B" w:rsidRPr="008F54E0" w:rsidRDefault="0014139B" w:rsidP="0014139B">
      <w:pPr>
        <w:jc w:val="both"/>
        <w:rPr>
          <w:rFonts w:ascii="Arial" w:hAnsi="Arial" w:cs="Arial"/>
          <w:sz w:val="22"/>
          <w:szCs w:val="22"/>
        </w:rPr>
      </w:pPr>
    </w:p>
    <w:p w14:paraId="48BA23D0" w14:textId="77777777" w:rsidR="00C02623" w:rsidRPr="008F54E0" w:rsidRDefault="00C02623" w:rsidP="00C02623">
      <w:pPr>
        <w:autoSpaceDE w:val="0"/>
        <w:autoSpaceDN w:val="0"/>
        <w:adjustRightInd w:val="0"/>
        <w:ind w:right="57"/>
        <w:jc w:val="both"/>
        <w:rPr>
          <w:rFonts w:ascii="Arial" w:hAnsi="Arial" w:cs="Arial"/>
          <w:bCs/>
          <w:color w:val="8DB3E2" w:themeColor="text2" w:themeTint="66"/>
          <w:sz w:val="22"/>
          <w:szCs w:val="22"/>
          <w:lang w:val="es-ES_tradnl" w:eastAsia="es-ES_tradnl"/>
        </w:rPr>
      </w:pPr>
    </w:p>
    <w:p w14:paraId="27FCCC4A" w14:textId="77777777" w:rsidR="00C02623" w:rsidRPr="008F54E0" w:rsidRDefault="00C02623" w:rsidP="00C02623">
      <w:pPr>
        <w:jc w:val="center"/>
        <w:rPr>
          <w:rFonts w:ascii="Arial" w:hAnsi="Arial" w:cs="Arial"/>
          <w:b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b/>
          <w:color w:val="4BACC6" w:themeColor="accent5"/>
          <w:sz w:val="22"/>
          <w:szCs w:val="22"/>
        </w:rPr>
        <w:t>NOMBRE DE QUIEN SUSCRIBE</w:t>
      </w:r>
    </w:p>
    <w:p w14:paraId="2835F1AD" w14:textId="77777777" w:rsidR="00C02623" w:rsidRPr="008F54E0" w:rsidRDefault="00C02623" w:rsidP="00C02623">
      <w:pPr>
        <w:jc w:val="center"/>
        <w:rPr>
          <w:rFonts w:ascii="Arial" w:hAnsi="Arial" w:cs="Arial"/>
          <w:color w:val="4BACC6" w:themeColor="accent5"/>
          <w:sz w:val="22"/>
          <w:szCs w:val="22"/>
        </w:rPr>
      </w:pPr>
      <w:r w:rsidRPr="008F54E0">
        <w:rPr>
          <w:rFonts w:ascii="Arial" w:hAnsi="Arial" w:cs="Arial"/>
          <w:color w:val="4BACC6" w:themeColor="accent5"/>
          <w:sz w:val="22"/>
          <w:szCs w:val="22"/>
        </w:rPr>
        <w:t>CARGO DE QUIEN SUSCRIBE</w:t>
      </w:r>
    </w:p>
    <w:p w14:paraId="6964CC99" w14:textId="77777777" w:rsidR="00C02623" w:rsidRPr="008F54E0" w:rsidRDefault="00C02623" w:rsidP="00C02623">
      <w:pPr>
        <w:ind w:right="57"/>
        <w:jc w:val="both"/>
        <w:rPr>
          <w:rFonts w:ascii="Arial" w:hAnsi="Arial" w:cs="Arial"/>
          <w:sz w:val="22"/>
          <w:szCs w:val="22"/>
        </w:rPr>
      </w:pPr>
    </w:p>
    <w:p w14:paraId="5B09EA03" w14:textId="77777777" w:rsidR="00C02623" w:rsidRPr="008F54E0" w:rsidRDefault="00C02623" w:rsidP="00C02623">
      <w:pPr>
        <w:ind w:right="57"/>
        <w:jc w:val="both"/>
        <w:rPr>
          <w:rFonts w:ascii="Arial" w:hAnsi="Arial" w:cs="Arial"/>
          <w:sz w:val="22"/>
          <w:szCs w:val="22"/>
        </w:rPr>
      </w:pPr>
    </w:p>
    <w:p w14:paraId="07BBD6CD" w14:textId="77777777" w:rsidR="0014139B" w:rsidRPr="008F54E0" w:rsidRDefault="0014139B" w:rsidP="00C02623">
      <w:pPr>
        <w:jc w:val="both"/>
        <w:rPr>
          <w:rFonts w:ascii="Arial" w:eastAsiaTheme="minorEastAsia" w:hAnsi="Arial" w:cs="Arial"/>
          <w:sz w:val="22"/>
          <w:szCs w:val="22"/>
          <w:lang w:eastAsia="es-CO"/>
        </w:rPr>
      </w:pPr>
    </w:p>
    <w:sectPr w:rsidR="0014139B" w:rsidRPr="008F54E0" w:rsidSect="008F54E0">
      <w:headerReference w:type="default" r:id="rId8"/>
      <w:footerReference w:type="default" r:id="rId9"/>
      <w:pgSz w:w="12242" w:h="15842" w:code="1"/>
      <w:pgMar w:top="1769" w:right="1185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7BFF3" w14:textId="77777777" w:rsidR="00AD0EB6" w:rsidRDefault="00AD0EB6" w:rsidP="00C45841">
      <w:r>
        <w:separator/>
      </w:r>
    </w:p>
  </w:endnote>
  <w:endnote w:type="continuationSeparator" w:id="0">
    <w:p w14:paraId="779F1466" w14:textId="77777777" w:rsidR="00AD0EB6" w:rsidRDefault="00AD0EB6" w:rsidP="00C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charset w:val="00"/>
    <w:family w:val="swiss"/>
    <w:pitch w:val="variable"/>
    <w:sig w:usb0="00000001" w:usb1="08070000" w:usb2="00000010" w:usb3="00000000" w:csb0="00020000" w:csb1="00000000"/>
  </w:font>
  <w:font w:name="DejaVu Sans">
    <w:charset w:val="00"/>
    <w:family w:val="swiss"/>
    <w:pitch w:val="variable"/>
    <w:sig w:usb0="E7000EFF" w:usb1="5200F5FF" w:usb2="0A042021" w:usb3="00000000" w:csb0="000001BF" w:csb1="00000000"/>
  </w:font>
  <w:font w:name="Lohit Hindi">
    <w:altName w:val="MS Mincho"/>
    <w:charset w:val="00"/>
    <w:family w:val="roman"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charset w:val="00"/>
    <w:family w:val="swiss"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5B231" w14:textId="77777777" w:rsidR="008F54E0" w:rsidRDefault="008F54E0" w:rsidP="008F54E0">
    <w:pPr>
      <w:pStyle w:val="Piedepgina"/>
      <w:jc w:val="right"/>
      <w:rPr>
        <w:rFonts w:ascii="Garamond" w:hAnsi="Garamond"/>
      </w:rPr>
    </w:pPr>
  </w:p>
  <w:p w14:paraId="7A81ED8B" w14:textId="037C9CFF" w:rsidR="008F54E0" w:rsidRPr="001E0B53" w:rsidRDefault="008F54E0" w:rsidP="008F54E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>
      <w:rPr>
        <w:noProof/>
        <w:lang w:val="es-CO" w:eastAsia="es-CO"/>
      </w:rPr>
      <mc:AlternateContent>
        <mc:Choice Requires="wps">
          <w:drawing>
            <wp:anchor distT="4294967291" distB="4294967291" distL="114300" distR="114300" simplePos="0" relativeHeight="251661312" behindDoc="0" locked="0" layoutInCell="1" allowOverlap="1" wp14:anchorId="76D09186" wp14:editId="5E9F92AA">
              <wp:simplePos x="0" y="0"/>
              <wp:positionH relativeFrom="column">
                <wp:posOffset>0</wp:posOffset>
              </wp:positionH>
              <wp:positionV relativeFrom="paragraph">
                <wp:posOffset>-64136</wp:posOffset>
              </wp:positionV>
              <wp:extent cx="5588000" cy="0"/>
              <wp:effectExtent l="0" t="0" r="12700" b="19050"/>
              <wp:wrapNone/>
              <wp:docPr id="15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92B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0;margin-top:-5.05pt;width:440pt;height:0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" strokeweight="1pt">
              <v:stroke dashstyle="1 1"/>
            </v:shape>
          </w:pict>
        </mc:Fallback>
      </mc:AlternateContent>
    </w:r>
    <w:r w:rsidRPr="001E0B53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14:paraId="6582F557" w14:textId="77777777" w:rsidR="008F54E0" w:rsidRPr="001E0B53" w:rsidRDefault="008F54E0" w:rsidP="008F54E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E0B53">
      <w:rPr>
        <w:rFonts w:ascii="Arial" w:hAnsi="Arial" w:cs="Arial"/>
        <w:sz w:val="18"/>
        <w:szCs w:val="18"/>
        <w:lang w:val="es-CO"/>
      </w:rPr>
      <w:t>Conmutado</w:t>
    </w:r>
    <w:r w:rsidRPr="001E0B53">
      <w:rPr>
        <w:rFonts w:ascii="Arial" w:hAnsi="Arial" w:cs="Arial"/>
        <w:sz w:val="18"/>
        <w:szCs w:val="18"/>
      </w:rPr>
      <w:t>r (57+8) 4206600 - Fax: 4295196</w:t>
    </w:r>
    <w:r w:rsidRPr="001E0B53">
      <w:rPr>
        <w:rFonts w:ascii="Arial" w:hAnsi="Arial" w:cs="Arial"/>
        <w:sz w:val="18"/>
        <w:szCs w:val="18"/>
        <w:lang w:val="es-CO"/>
      </w:rPr>
      <w:t xml:space="preserve"> - Pagina web:</w:t>
    </w:r>
    <w:r w:rsidRPr="001E0B53">
      <w:rPr>
        <w:rFonts w:ascii="Arial" w:hAnsi="Arial" w:cs="Arial"/>
        <w:sz w:val="18"/>
        <w:szCs w:val="18"/>
      </w:rPr>
      <w:t xml:space="preserve"> </w:t>
    </w:r>
    <w:hyperlink r:id="rId1" w:history="1">
      <w:r w:rsidRPr="001E0B53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</w:hyperlink>
  </w:p>
  <w:p w14:paraId="3F7B29BF" w14:textId="5065BFD9" w:rsidR="00CF31F7" w:rsidRPr="00FA7F1C" w:rsidRDefault="00CF31F7" w:rsidP="005C5B04">
    <w:pPr>
      <w:pStyle w:val="Piedepgina"/>
      <w:jc w:val="center"/>
      <w:rPr>
        <w:rFonts w:ascii="Arial" w:hAnsi="Arial" w:cs="Arial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95E53" w14:textId="77777777" w:rsidR="00AD0EB6" w:rsidRDefault="00AD0EB6" w:rsidP="00C45841">
      <w:r>
        <w:separator/>
      </w:r>
    </w:p>
  </w:footnote>
  <w:footnote w:type="continuationSeparator" w:id="0">
    <w:p w14:paraId="2FAC1AF8" w14:textId="77777777" w:rsidR="00AD0EB6" w:rsidRDefault="00AD0EB6" w:rsidP="00C4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4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56"/>
      <w:gridCol w:w="5502"/>
      <w:gridCol w:w="1985"/>
    </w:tblGrid>
    <w:tr w:rsidR="008F54E0" w:rsidRPr="001E0B53" w14:paraId="018AB10E" w14:textId="77777777" w:rsidTr="007726F9">
      <w:trPr>
        <w:trHeight w:val="429"/>
      </w:trPr>
      <w:tc>
        <w:tcPr>
          <w:tcW w:w="17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13F9229" w14:textId="77777777" w:rsidR="008F54E0" w:rsidRPr="001E0B53" w:rsidRDefault="008F54E0" w:rsidP="008F54E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 w:rsidRPr="001E0B53">
            <w:rPr>
              <w:rFonts w:ascii="Arial" w:hAnsi="Arial" w:cs="Arial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7216" behindDoc="0" locked="0" layoutInCell="1" allowOverlap="1" wp14:anchorId="4D5744BA" wp14:editId="27F47880">
                <wp:simplePos x="0" y="0"/>
                <wp:positionH relativeFrom="column">
                  <wp:posOffset>99695</wp:posOffset>
                </wp:positionH>
                <wp:positionV relativeFrom="paragraph">
                  <wp:posOffset>10160</wp:posOffset>
                </wp:positionV>
                <wp:extent cx="740410" cy="704215"/>
                <wp:effectExtent l="0" t="0" r="2540" b="635"/>
                <wp:wrapSquare wrapText="bothSides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E0B53">
            <w:rPr>
              <w:rFonts w:ascii="Arial" w:eastAsia="Calibri" w:hAnsi="Arial" w:cs="Arial"/>
              <w:b/>
              <w:color w:val="000000"/>
              <w:sz w:val="18"/>
              <w:szCs w:val="18"/>
              <w:lang w:val="es-CO" w:eastAsia="en-US"/>
            </w:rPr>
            <w:t xml:space="preserve">  </w:t>
          </w:r>
          <w:r w:rsidRPr="001E0B53">
            <w:rPr>
              <w:rFonts w:ascii="Arial" w:eastAsia="Calibri" w:hAnsi="Arial" w:cs="Arial"/>
              <w:b/>
              <w:color w:val="000000"/>
              <w:sz w:val="18"/>
              <w:szCs w:val="18"/>
            </w:rPr>
            <w:t xml:space="preserve">  </w:t>
          </w:r>
          <w:r w:rsidRPr="001E0B53"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>NIT. 800.094.164-4</w:t>
          </w:r>
        </w:p>
      </w:tc>
      <w:tc>
        <w:tcPr>
          <w:tcW w:w="55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D6F687" w14:textId="77777777" w:rsidR="008F54E0" w:rsidRPr="001E0B53" w:rsidRDefault="008F54E0" w:rsidP="008F54E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BC6566" w14:textId="66346656" w:rsidR="008F54E0" w:rsidRPr="001E0B53" w:rsidRDefault="008F54E0" w:rsidP="00287289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CODIGO: </w:t>
          </w:r>
          <w:r w:rsidRPr="00287289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FT-OC-0</w:t>
          </w:r>
          <w:r w:rsidR="00287289" w:rsidRPr="00287289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49</w:t>
          </w:r>
        </w:p>
      </w:tc>
    </w:tr>
    <w:tr w:rsidR="008F54E0" w:rsidRPr="001E0B53" w14:paraId="186FB0D0" w14:textId="77777777" w:rsidTr="007726F9">
      <w:trPr>
        <w:trHeight w:val="40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B72600" w14:textId="77777777" w:rsidR="008F54E0" w:rsidRPr="001E0B53" w:rsidRDefault="008F54E0" w:rsidP="008F54E0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5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39A584" w14:textId="77777777" w:rsidR="008F54E0" w:rsidRPr="007726F9" w:rsidRDefault="008F54E0" w:rsidP="008F54E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  <w:lang w:val="es-CO" w:eastAsia="en-US"/>
            </w:rPr>
          </w:pPr>
        </w:p>
        <w:p w14:paraId="378FA440" w14:textId="56B6729E" w:rsidR="008F54E0" w:rsidRDefault="008F54E0" w:rsidP="008F54E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RESPUESTA OBSERVACIONES</w:t>
          </w:r>
        </w:p>
        <w:p w14:paraId="1DBCFAF5" w14:textId="1CCD5984" w:rsidR="007726F9" w:rsidRPr="001E0B53" w:rsidRDefault="007726F9" w:rsidP="008F54E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7726F9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CONCURSO DE MERITOS</w:t>
          </w:r>
        </w:p>
        <w:p w14:paraId="1C9D094A" w14:textId="77777777" w:rsidR="008F54E0" w:rsidRPr="007726F9" w:rsidRDefault="008F54E0" w:rsidP="008F54E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  <w:lang w:val="es-CO" w:eastAsia="en-US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7A0DC9" w14:textId="77777777" w:rsidR="008F54E0" w:rsidRPr="001E0B53" w:rsidRDefault="008F54E0" w:rsidP="008F54E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VERSION: 01</w:t>
          </w:r>
        </w:p>
      </w:tc>
    </w:tr>
    <w:tr w:rsidR="008F54E0" w:rsidRPr="001E0B53" w14:paraId="70C8404A" w14:textId="77777777" w:rsidTr="007726F9">
      <w:trPr>
        <w:trHeight w:val="38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DED868" w14:textId="77777777" w:rsidR="008F54E0" w:rsidRPr="001E0B53" w:rsidRDefault="008F54E0" w:rsidP="008F54E0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55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20D423" w14:textId="77777777" w:rsidR="008F54E0" w:rsidRPr="001E0B53" w:rsidRDefault="008F54E0" w:rsidP="008F54E0">
          <w:pP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77320F" w14:textId="0B102958" w:rsidR="008F54E0" w:rsidRPr="001E0B53" w:rsidRDefault="008F54E0" w:rsidP="00421D89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FECHA: </w:t>
          </w:r>
          <w:r w:rsidR="00421D89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15</w:t>
          </w: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/0</w:t>
          </w:r>
          <w:r w:rsidR="00421D89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9</w:t>
          </w:r>
          <w:r w:rsidRPr="001E0B5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/2015</w:t>
          </w:r>
        </w:p>
      </w:tc>
    </w:tr>
  </w:tbl>
  <w:p w14:paraId="39796973" w14:textId="77777777" w:rsidR="00CF31F7" w:rsidRDefault="00CF31F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ARTÍCULO %1°."/>
      <w:lvlJc w:val="left"/>
      <w:pPr>
        <w:tabs>
          <w:tab w:val="num" w:pos="1800"/>
        </w:tabs>
        <w:ind w:left="360" w:hanging="360"/>
      </w:pPr>
      <w:rPr>
        <w:rFonts w:ascii="Symbol" w:hAnsi="Symbol" w:cs="Symbol"/>
        <w:b/>
        <w:color w:val="000000"/>
        <w:sz w:val="16"/>
      </w:rPr>
    </w:lvl>
  </w:abstractNum>
  <w:abstractNum w:abstractNumId="1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CA245B4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5"/>
    <w:multiLevelType w:val="multi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0000006"/>
    <w:multiLevelType w:val="multi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00000008"/>
    <w:multiLevelType w:val="single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>
    <w:nsid w:val="00000009"/>
    <w:multiLevelType w:val="singleLevel"/>
    <w:tmpl w:val="00000009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Wingdings"/>
      </w:rPr>
    </w:lvl>
  </w:abstractNum>
  <w:abstractNum w:abstractNumId="11">
    <w:nsid w:val="00532629"/>
    <w:multiLevelType w:val="hybridMultilevel"/>
    <w:tmpl w:val="2716D120"/>
    <w:lvl w:ilvl="0" w:tplc="240A0001">
      <w:start w:val="1"/>
      <w:numFmt w:val="bullet"/>
      <w:lvlText w:val=""/>
      <w:lvlJc w:val="left"/>
      <w:pPr>
        <w:ind w:left="119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12">
    <w:nsid w:val="00B84FAB"/>
    <w:multiLevelType w:val="hybridMultilevel"/>
    <w:tmpl w:val="5E9CDF6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1">
      <w:start w:val="1"/>
      <w:numFmt w:val="decimal"/>
      <w:lvlText w:val="%2)"/>
      <w:lvlJc w:val="left"/>
      <w:pPr>
        <w:ind w:left="1500" w:hanging="420"/>
      </w:pPr>
      <w:rPr>
        <w:rFonts w:hint="default"/>
        <w:b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40944"/>
    <w:multiLevelType w:val="hybridMultilevel"/>
    <w:tmpl w:val="DC880014"/>
    <w:lvl w:ilvl="0" w:tplc="6C56A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2F0FB5"/>
    <w:multiLevelType w:val="hybridMultilevel"/>
    <w:tmpl w:val="A710B7A0"/>
    <w:lvl w:ilvl="0" w:tplc="87A2E0C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607DA"/>
    <w:multiLevelType w:val="hybridMultilevel"/>
    <w:tmpl w:val="8534B7C4"/>
    <w:lvl w:ilvl="0" w:tplc="7F7A10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553CA"/>
    <w:multiLevelType w:val="multilevel"/>
    <w:tmpl w:val="E3B2C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2BC20CB"/>
    <w:multiLevelType w:val="hybridMultilevel"/>
    <w:tmpl w:val="D5583AFC"/>
    <w:lvl w:ilvl="0" w:tplc="E534BA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D7BDA"/>
    <w:multiLevelType w:val="hybridMultilevel"/>
    <w:tmpl w:val="9A820E40"/>
    <w:lvl w:ilvl="0" w:tplc="2812B1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E6335"/>
    <w:multiLevelType w:val="hybridMultilevel"/>
    <w:tmpl w:val="B8424916"/>
    <w:lvl w:ilvl="0" w:tplc="3E6AB4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75515"/>
    <w:multiLevelType w:val="hybridMultilevel"/>
    <w:tmpl w:val="19CE59A8"/>
    <w:lvl w:ilvl="0" w:tplc="39DC0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0753B"/>
    <w:multiLevelType w:val="hybridMultilevel"/>
    <w:tmpl w:val="D38AD1C0"/>
    <w:lvl w:ilvl="0" w:tplc="3954CB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D78C0"/>
    <w:multiLevelType w:val="hybridMultilevel"/>
    <w:tmpl w:val="FB220FD6"/>
    <w:lvl w:ilvl="0" w:tplc="DD4E8E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1"/>
  </w:num>
  <w:num w:numId="4">
    <w:abstractNumId w:val="12"/>
  </w:num>
  <w:num w:numId="5">
    <w:abstractNumId w:val="14"/>
  </w:num>
  <w:num w:numId="6">
    <w:abstractNumId w:val="18"/>
  </w:num>
  <w:num w:numId="7">
    <w:abstractNumId w:val="15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19"/>
  </w:num>
  <w:num w:numId="1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0C"/>
    <w:rsid w:val="00000494"/>
    <w:rsid w:val="00003C4F"/>
    <w:rsid w:val="00003C51"/>
    <w:rsid w:val="000045BD"/>
    <w:rsid w:val="000069F6"/>
    <w:rsid w:val="00007796"/>
    <w:rsid w:val="00007B03"/>
    <w:rsid w:val="00007E8F"/>
    <w:rsid w:val="000106E6"/>
    <w:rsid w:val="00010BD7"/>
    <w:rsid w:val="00017220"/>
    <w:rsid w:val="0001730E"/>
    <w:rsid w:val="00020078"/>
    <w:rsid w:val="000206F3"/>
    <w:rsid w:val="00020BDF"/>
    <w:rsid w:val="000223A0"/>
    <w:rsid w:val="00022B1B"/>
    <w:rsid w:val="00024DD4"/>
    <w:rsid w:val="000260DA"/>
    <w:rsid w:val="00027702"/>
    <w:rsid w:val="00030659"/>
    <w:rsid w:val="00037F00"/>
    <w:rsid w:val="00047DB7"/>
    <w:rsid w:val="00047F5B"/>
    <w:rsid w:val="000509D7"/>
    <w:rsid w:val="0005403F"/>
    <w:rsid w:val="00056858"/>
    <w:rsid w:val="000575A4"/>
    <w:rsid w:val="0005765D"/>
    <w:rsid w:val="00060889"/>
    <w:rsid w:val="00060C57"/>
    <w:rsid w:val="00062088"/>
    <w:rsid w:val="00062BD1"/>
    <w:rsid w:val="0007113B"/>
    <w:rsid w:val="00072AA5"/>
    <w:rsid w:val="00077FFA"/>
    <w:rsid w:val="00081781"/>
    <w:rsid w:val="0008260D"/>
    <w:rsid w:val="00084D73"/>
    <w:rsid w:val="000858DA"/>
    <w:rsid w:val="000865C7"/>
    <w:rsid w:val="000951AB"/>
    <w:rsid w:val="00095494"/>
    <w:rsid w:val="000956EA"/>
    <w:rsid w:val="00095875"/>
    <w:rsid w:val="00096A8D"/>
    <w:rsid w:val="00097807"/>
    <w:rsid w:val="000A3EE2"/>
    <w:rsid w:val="000A6930"/>
    <w:rsid w:val="000B02D5"/>
    <w:rsid w:val="000B041A"/>
    <w:rsid w:val="000B09E8"/>
    <w:rsid w:val="000B0C5F"/>
    <w:rsid w:val="000B1D6F"/>
    <w:rsid w:val="000C0198"/>
    <w:rsid w:val="000D202A"/>
    <w:rsid w:val="000D2142"/>
    <w:rsid w:val="000D2950"/>
    <w:rsid w:val="000D2C33"/>
    <w:rsid w:val="000E1E76"/>
    <w:rsid w:val="000E41E4"/>
    <w:rsid w:val="000E425E"/>
    <w:rsid w:val="000E48D0"/>
    <w:rsid w:val="000F39F3"/>
    <w:rsid w:val="000F57B1"/>
    <w:rsid w:val="001031F1"/>
    <w:rsid w:val="00103318"/>
    <w:rsid w:val="001038DB"/>
    <w:rsid w:val="00103EC0"/>
    <w:rsid w:val="001043BC"/>
    <w:rsid w:val="001065A4"/>
    <w:rsid w:val="00107809"/>
    <w:rsid w:val="00107F3E"/>
    <w:rsid w:val="0011183F"/>
    <w:rsid w:val="00111A8B"/>
    <w:rsid w:val="00114514"/>
    <w:rsid w:val="00120DF3"/>
    <w:rsid w:val="0012152B"/>
    <w:rsid w:val="00122002"/>
    <w:rsid w:val="001251C9"/>
    <w:rsid w:val="001276B8"/>
    <w:rsid w:val="0013212F"/>
    <w:rsid w:val="001409E5"/>
    <w:rsid w:val="0014139B"/>
    <w:rsid w:val="00141E6C"/>
    <w:rsid w:val="0014383F"/>
    <w:rsid w:val="001442D4"/>
    <w:rsid w:val="001446C3"/>
    <w:rsid w:val="0014504A"/>
    <w:rsid w:val="00145AFF"/>
    <w:rsid w:val="00146431"/>
    <w:rsid w:val="00150AAA"/>
    <w:rsid w:val="0015135B"/>
    <w:rsid w:val="00151ED2"/>
    <w:rsid w:val="00153EF3"/>
    <w:rsid w:val="00157EE6"/>
    <w:rsid w:val="00160A53"/>
    <w:rsid w:val="001619C8"/>
    <w:rsid w:val="00167F3B"/>
    <w:rsid w:val="00170D37"/>
    <w:rsid w:val="00172503"/>
    <w:rsid w:val="00173809"/>
    <w:rsid w:val="0017586E"/>
    <w:rsid w:val="00177EB2"/>
    <w:rsid w:val="001827EE"/>
    <w:rsid w:val="0018643F"/>
    <w:rsid w:val="00191106"/>
    <w:rsid w:val="001920BA"/>
    <w:rsid w:val="00193972"/>
    <w:rsid w:val="00194419"/>
    <w:rsid w:val="0019744E"/>
    <w:rsid w:val="001A1267"/>
    <w:rsid w:val="001A2212"/>
    <w:rsid w:val="001A3496"/>
    <w:rsid w:val="001A3807"/>
    <w:rsid w:val="001A4F53"/>
    <w:rsid w:val="001A5138"/>
    <w:rsid w:val="001A7646"/>
    <w:rsid w:val="001B2E9D"/>
    <w:rsid w:val="001B2F69"/>
    <w:rsid w:val="001B3E5D"/>
    <w:rsid w:val="001B5D72"/>
    <w:rsid w:val="001B70FF"/>
    <w:rsid w:val="001C18E9"/>
    <w:rsid w:val="001C5107"/>
    <w:rsid w:val="001C70BC"/>
    <w:rsid w:val="001C72B8"/>
    <w:rsid w:val="001D4307"/>
    <w:rsid w:val="001D4D31"/>
    <w:rsid w:val="001D7DE1"/>
    <w:rsid w:val="001E0491"/>
    <w:rsid w:val="001E1BCC"/>
    <w:rsid w:val="001E1D5C"/>
    <w:rsid w:val="001E23DE"/>
    <w:rsid w:val="001E24A3"/>
    <w:rsid w:val="001E311B"/>
    <w:rsid w:val="001E3C55"/>
    <w:rsid w:val="001E3F3E"/>
    <w:rsid w:val="001F02B9"/>
    <w:rsid w:val="001F09C0"/>
    <w:rsid w:val="001F43C4"/>
    <w:rsid w:val="00202AE3"/>
    <w:rsid w:val="002041F9"/>
    <w:rsid w:val="0020494E"/>
    <w:rsid w:val="00205C4E"/>
    <w:rsid w:val="00211699"/>
    <w:rsid w:val="002157F7"/>
    <w:rsid w:val="00217AFB"/>
    <w:rsid w:val="002218EF"/>
    <w:rsid w:val="00221A9C"/>
    <w:rsid w:val="002231B3"/>
    <w:rsid w:val="00223C77"/>
    <w:rsid w:val="00225199"/>
    <w:rsid w:val="002257CC"/>
    <w:rsid w:val="002265FA"/>
    <w:rsid w:val="00231E06"/>
    <w:rsid w:val="00232083"/>
    <w:rsid w:val="00236ECA"/>
    <w:rsid w:val="00237D2D"/>
    <w:rsid w:val="002423EE"/>
    <w:rsid w:val="00242FB1"/>
    <w:rsid w:val="00243674"/>
    <w:rsid w:val="00245B2B"/>
    <w:rsid w:val="00246074"/>
    <w:rsid w:val="00251D19"/>
    <w:rsid w:val="00254988"/>
    <w:rsid w:val="0025509D"/>
    <w:rsid w:val="00255309"/>
    <w:rsid w:val="00256A24"/>
    <w:rsid w:val="00257637"/>
    <w:rsid w:val="002579A0"/>
    <w:rsid w:val="00262D73"/>
    <w:rsid w:val="002652F3"/>
    <w:rsid w:val="00266B9A"/>
    <w:rsid w:val="00270952"/>
    <w:rsid w:val="00275C26"/>
    <w:rsid w:val="00280AA6"/>
    <w:rsid w:val="002817DE"/>
    <w:rsid w:val="002820A5"/>
    <w:rsid w:val="0028396C"/>
    <w:rsid w:val="00286A8E"/>
    <w:rsid w:val="00287289"/>
    <w:rsid w:val="00292A44"/>
    <w:rsid w:val="00292F7A"/>
    <w:rsid w:val="00297C12"/>
    <w:rsid w:val="002A23F0"/>
    <w:rsid w:val="002A38F9"/>
    <w:rsid w:val="002A4942"/>
    <w:rsid w:val="002A4FEA"/>
    <w:rsid w:val="002A6896"/>
    <w:rsid w:val="002A7AA8"/>
    <w:rsid w:val="002B4526"/>
    <w:rsid w:val="002B4BDB"/>
    <w:rsid w:val="002B636A"/>
    <w:rsid w:val="002C0ECC"/>
    <w:rsid w:val="002C1CD7"/>
    <w:rsid w:val="002C374C"/>
    <w:rsid w:val="002C60BC"/>
    <w:rsid w:val="002D0800"/>
    <w:rsid w:val="002D0E8B"/>
    <w:rsid w:val="002D11A7"/>
    <w:rsid w:val="002D5F89"/>
    <w:rsid w:val="002D6B16"/>
    <w:rsid w:val="002D7251"/>
    <w:rsid w:val="002E0E2B"/>
    <w:rsid w:val="002E1824"/>
    <w:rsid w:val="002E18B1"/>
    <w:rsid w:val="002E1D27"/>
    <w:rsid w:val="002E44EA"/>
    <w:rsid w:val="002E4755"/>
    <w:rsid w:val="002E4D59"/>
    <w:rsid w:val="002E4E46"/>
    <w:rsid w:val="002F0A17"/>
    <w:rsid w:val="002F18BC"/>
    <w:rsid w:val="002F2C0C"/>
    <w:rsid w:val="002F2E91"/>
    <w:rsid w:val="002F65C0"/>
    <w:rsid w:val="002F7B92"/>
    <w:rsid w:val="00301ECC"/>
    <w:rsid w:val="003031BF"/>
    <w:rsid w:val="003075F2"/>
    <w:rsid w:val="00313BC0"/>
    <w:rsid w:val="003151D8"/>
    <w:rsid w:val="00316638"/>
    <w:rsid w:val="00317BC2"/>
    <w:rsid w:val="00320476"/>
    <w:rsid w:val="003206EC"/>
    <w:rsid w:val="00321222"/>
    <w:rsid w:val="003219C4"/>
    <w:rsid w:val="00322E40"/>
    <w:rsid w:val="00323B62"/>
    <w:rsid w:val="0032466E"/>
    <w:rsid w:val="0032680F"/>
    <w:rsid w:val="00326D43"/>
    <w:rsid w:val="00326EDF"/>
    <w:rsid w:val="00331716"/>
    <w:rsid w:val="0033259F"/>
    <w:rsid w:val="00335BDC"/>
    <w:rsid w:val="003401FF"/>
    <w:rsid w:val="00340FE0"/>
    <w:rsid w:val="003420DD"/>
    <w:rsid w:val="0034246B"/>
    <w:rsid w:val="003424F7"/>
    <w:rsid w:val="003449A6"/>
    <w:rsid w:val="00346910"/>
    <w:rsid w:val="00346990"/>
    <w:rsid w:val="003472A2"/>
    <w:rsid w:val="00347602"/>
    <w:rsid w:val="003511A0"/>
    <w:rsid w:val="0035126C"/>
    <w:rsid w:val="00351385"/>
    <w:rsid w:val="00351EB6"/>
    <w:rsid w:val="003526FB"/>
    <w:rsid w:val="003545C5"/>
    <w:rsid w:val="003565C2"/>
    <w:rsid w:val="003576F7"/>
    <w:rsid w:val="003617AB"/>
    <w:rsid w:val="003620F2"/>
    <w:rsid w:val="00364328"/>
    <w:rsid w:val="00365B15"/>
    <w:rsid w:val="003753E8"/>
    <w:rsid w:val="00375941"/>
    <w:rsid w:val="0037752C"/>
    <w:rsid w:val="003801F5"/>
    <w:rsid w:val="00380382"/>
    <w:rsid w:val="003805A8"/>
    <w:rsid w:val="0038076B"/>
    <w:rsid w:val="00386855"/>
    <w:rsid w:val="00393225"/>
    <w:rsid w:val="00396E34"/>
    <w:rsid w:val="003A73DF"/>
    <w:rsid w:val="003B33E0"/>
    <w:rsid w:val="003B3542"/>
    <w:rsid w:val="003B4B36"/>
    <w:rsid w:val="003B5D0A"/>
    <w:rsid w:val="003B6C66"/>
    <w:rsid w:val="003B7FC1"/>
    <w:rsid w:val="003C1453"/>
    <w:rsid w:val="003C3528"/>
    <w:rsid w:val="003C4E48"/>
    <w:rsid w:val="003D02C7"/>
    <w:rsid w:val="003D39C0"/>
    <w:rsid w:val="003D452A"/>
    <w:rsid w:val="003E1D15"/>
    <w:rsid w:val="003E23AB"/>
    <w:rsid w:val="003E4C2E"/>
    <w:rsid w:val="003F18B3"/>
    <w:rsid w:val="003F4808"/>
    <w:rsid w:val="003F7206"/>
    <w:rsid w:val="00403957"/>
    <w:rsid w:val="00404FB9"/>
    <w:rsid w:val="00405548"/>
    <w:rsid w:val="00406201"/>
    <w:rsid w:val="00406396"/>
    <w:rsid w:val="00406665"/>
    <w:rsid w:val="0041052C"/>
    <w:rsid w:val="00412D5F"/>
    <w:rsid w:val="004143AC"/>
    <w:rsid w:val="00416082"/>
    <w:rsid w:val="00421D89"/>
    <w:rsid w:val="004254EE"/>
    <w:rsid w:val="00425FF8"/>
    <w:rsid w:val="00427CAA"/>
    <w:rsid w:val="00435181"/>
    <w:rsid w:val="004448F0"/>
    <w:rsid w:val="00445364"/>
    <w:rsid w:val="00446237"/>
    <w:rsid w:val="004537D0"/>
    <w:rsid w:val="0046238F"/>
    <w:rsid w:val="00463626"/>
    <w:rsid w:val="00464AA7"/>
    <w:rsid w:val="00464AE8"/>
    <w:rsid w:val="004708AE"/>
    <w:rsid w:val="00475C76"/>
    <w:rsid w:val="00481912"/>
    <w:rsid w:val="00481C48"/>
    <w:rsid w:val="0048230B"/>
    <w:rsid w:val="004832F0"/>
    <w:rsid w:val="00486077"/>
    <w:rsid w:val="00486E91"/>
    <w:rsid w:val="0049002C"/>
    <w:rsid w:val="00494F60"/>
    <w:rsid w:val="0049539D"/>
    <w:rsid w:val="004973BE"/>
    <w:rsid w:val="004975A6"/>
    <w:rsid w:val="004978ED"/>
    <w:rsid w:val="004A028C"/>
    <w:rsid w:val="004A35F7"/>
    <w:rsid w:val="004A4B5C"/>
    <w:rsid w:val="004A653F"/>
    <w:rsid w:val="004A7BF3"/>
    <w:rsid w:val="004A7C5B"/>
    <w:rsid w:val="004A7FD4"/>
    <w:rsid w:val="004B2D43"/>
    <w:rsid w:val="004B3A61"/>
    <w:rsid w:val="004B78CB"/>
    <w:rsid w:val="004C1480"/>
    <w:rsid w:val="004C4883"/>
    <w:rsid w:val="004C4CB6"/>
    <w:rsid w:val="004C5433"/>
    <w:rsid w:val="004C5536"/>
    <w:rsid w:val="004C6A67"/>
    <w:rsid w:val="004D147D"/>
    <w:rsid w:val="004D4E5E"/>
    <w:rsid w:val="004D7B87"/>
    <w:rsid w:val="004D7F98"/>
    <w:rsid w:val="004E0442"/>
    <w:rsid w:val="004E0585"/>
    <w:rsid w:val="004E07B8"/>
    <w:rsid w:val="004E07F6"/>
    <w:rsid w:val="004E1419"/>
    <w:rsid w:val="004E15B2"/>
    <w:rsid w:val="004E26A4"/>
    <w:rsid w:val="004E290D"/>
    <w:rsid w:val="004F3550"/>
    <w:rsid w:val="004F4E7A"/>
    <w:rsid w:val="004F6488"/>
    <w:rsid w:val="004F7EEB"/>
    <w:rsid w:val="00505170"/>
    <w:rsid w:val="005057A4"/>
    <w:rsid w:val="00507D53"/>
    <w:rsid w:val="00512376"/>
    <w:rsid w:val="005149C4"/>
    <w:rsid w:val="005156B6"/>
    <w:rsid w:val="00532D9F"/>
    <w:rsid w:val="0053547F"/>
    <w:rsid w:val="005401FD"/>
    <w:rsid w:val="0054110D"/>
    <w:rsid w:val="0054150E"/>
    <w:rsid w:val="005440AA"/>
    <w:rsid w:val="00546A4F"/>
    <w:rsid w:val="00551378"/>
    <w:rsid w:val="00551650"/>
    <w:rsid w:val="00553834"/>
    <w:rsid w:val="00554889"/>
    <w:rsid w:val="00560973"/>
    <w:rsid w:val="00560B5F"/>
    <w:rsid w:val="0056517A"/>
    <w:rsid w:val="00565687"/>
    <w:rsid w:val="00565F6E"/>
    <w:rsid w:val="005673BD"/>
    <w:rsid w:val="0056761C"/>
    <w:rsid w:val="00571ADE"/>
    <w:rsid w:val="00572B2D"/>
    <w:rsid w:val="00573939"/>
    <w:rsid w:val="0057640F"/>
    <w:rsid w:val="00577BAC"/>
    <w:rsid w:val="00580006"/>
    <w:rsid w:val="005838B1"/>
    <w:rsid w:val="00584AFF"/>
    <w:rsid w:val="00587BD2"/>
    <w:rsid w:val="0059225C"/>
    <w:rsid w:val="00592647"/>
    <w:rsid w:val="0059366A"/>
    <w:rsid w:val="005949DD"/>
    <w:rsid w:val="00595D43"/>
    <w:rsid w:val="00596455"/>
    <w:rsid w:val="00597DD5"/>
    <w:rsid w:val="005A026C"/>
    <w:rsid w:val="005A5E65"/>
    <w:rsid w:val="005A6394"/>
    <w:rsid w:val="005B14CD"/>
    <w:rsid w:val="005B226C"/>
    <w:rsid w:val="005B26EC"/>
    <w:rsid w:val="005B2759"/>
    <w:rsid w:val="005B3A4F"/>
    <w:rsid w:val="005B7673"/>
    <w:rsid w:val="005C0B42"/>
    <w:rsid w:val="005C0DC9"/>
    <w:rsid w:val="005C42E6"/>
    <w:rsid w:val="005C5B04"/>
    <w:rsid w:val="005C6B33"/>
    <w:rsid w:val="005D1F51"/>
    <w:rsid w:val="005D4D36"/>
    <w:rsid w:val="005D7991"/>
    <w:rsid w:val="005E4D75"/>
    <w:rsid w:val="005E4ECB"/>
    <w:rsid w:val="005E5054"/>
    <w:rsid w:val="005E7F33"/>
    <w:rsid w:val="00602AE2"/>
    <w:rsid w:val="0060303A"/>
    <w:rsid w:val="00603C29"/>
    <w:rsid w:val="00607FF9"/>
    <w:rsid w:val="0061197C"/>
    <w:rsid w:val="006130F7"/>
    <w:rsid w:val="00613526"/>
    <w:rsid w:val="00616754"/>
    <w:rsid w:val="00620974"/>
    <w:rsid w:val="00621AFF"/>
    <w:rsid w:val="00621F62"/>
    <w:rsid w:val="00624D29"/>
    <w:rsid w:val="00625017"/>
    <w:rsid w:val="0062627B"/>
    <w:rsid w:val="00626C58"/>
    <w:rsid w:val="00630939"/>
    <w:rsid w:val="00631047"/>
    <w:rsid w:val="00631555"/>
    <w:rsid w:val="0063391D"/>
    <w:rsid w:val="00633E4D"/>
    <w:rsid w:val="006378EB"/>
    <w:rsid w:val="006410BD"/>
    <w:rsid w:val="00641893"/>
    <w:rsid w:val="006418CE"/>
    <w:rsid w:val="00642CC9"/>
    <w:rsid w:val="00643D22"/>
    <w:rsid w:val="0064522A"/>
    <w:rsid w:val="006512C9"/>
    <w:rsid w:val="00651F2C"/>
    <w:rsid w:val="00660B88"/>
    <w:rsid w:val="00662630"/>
    <w:rsid w:val="00662F48"/>
    <w:rsid w:val="006649A8"/>
    <w:rsid w:val="00665ED8"/>
    <w:rsid w:val="00667994"/>
    <w:rsid w:val="00674C7D"/>
    <w:rsid w:val="00681914"/>
    <w:rsid w:val="00681C3B"/>
    <w:rsid w:val="006826B5"/>
    <w:rsid w:val="006851C0"/>
    <w:rsid w:val="00686DE0"/>
    <w:rsid w:val="0069057C"/>
    <w:rsid w:val="00691EB9"/>
    <w:rsid w:val="00693747"/>
    <w:rsid w:val="006946B1"/>
    <w:rsid w:val="00695D03"/>
    <w:rsid w:val="0069702E"/>
    <w:rsid w:val="006A0ADB"/>
    <w:rsid w:val="006A1014"/>
    <w:rsid w:val="006A333E"/>
    <w:rsid w:val="006A3E96"/>
    <w:rsid w:val="006A7B10"/>
    <w:rsid w:val="006B3FCE"/>
    <w:rsid w:val="006B4483"/>
    <w:rsid w:val="006B534C"/>
    <w:rsid w:val="006B6324"/>
    <w:rsid w:val="006C0161"/>
    <w:rsid w:val="006C6027"/>
    <w:rsid w:val="006C619B"/>
    <w:rsid w:val="006C6E9A"/>
    <w:rsid w:val="006D271E"/>
    <w:rsid w:val="006D50CF"/>
    <w:rsid w:val="006D5C57"/>
    <w:rsid w:val="006D6329"/>
    <w:rsid w:val="006E3C49"/>
    <w:rsid w:val="006E4B96"/>
    <w:rsid w:val="006E679E"/>
    <w:rsid w:val="0070184F"/>
    <w:rsid w:val="0070366A"/>
    <w:rsid w:val="00706577"/>
    <w:rsid w:val="0070702C"/>
    <w:rsid w:val="00707787"/>
    <w:rsid w:val="00707F89"/>
    <w:rsid w:val="0071071C"/>
    <w:rsid w:val="00712247"/>
    <w:rsid w:val="007155DD"/>
    <w:rsid w:val="00716EB8"/>
    <w:rsid w:val="007202CC"/>
    <w:rsid w:val="0072109D"/>
    <w:rsid w:val="0072111B"/>
    <w:rsid w:val="0072197D"/>
    <w:rsid w:val="0072290B"/>
    <w:rsid w:val="00723EEF"/>
    <w:rsid w:val="00724EEA"/>
    <w:rsid w:val="007339B5"/>
    <w:rsid w:val="0073576C"/>
    <w:rsid w:val="0074027E"/>
    <w:rsid w:val="00740E8D"/>
    <w:rsid w:val="0074190F"/>
    <w:rsid w:val="00741D33"/>
    <w:rsid w:val="007443DE"/>
    <w:rsid w:val="007507BA"/>
    <w:rsid w:val="007519E3"/>
    <w:rsid w:val="007520DA"/>
    <w:rsid w:val="00754F51"/>
    <w:rsid w:val="007551E4"/>
    <w:rsid w:val="007559A8"/>
    <w:rsid w:val="00764D5E"/>
    <w:rsid w:val="0076685B"/>
    <w:rsid w:val="00766C1A"/>
    <w:rsid w:val="007676FC"/>
    <w:rsid w:val="007726F9"/>
    <w:rsid w:val="0077299E"/>
    <w:rsid w:val="00773B60"/>
    <w:rsid w:val="00773E0C"/>
    <w:rsid w:val="00774F6A"/>
    <w:rsid w:val="00780822"/>
    <w:rsid w:val="00781C5D"/>
    <w:rsid w:val="00782831"/>
    <w:rsid w:val="007831CE"/>
    <w:rsid w:val="00785FAB"/>
    <w:rsid w:val="0078665D"/>
    <w:rsid w:val="007874C7"/>
    <w:rsid w:val="007907DB"/>
    <w:rsid w:val="00791EF6"/>
    <w:rsid w:val="0079216F"/>
    <w:rsid w:val="00793E89"/>
    <w:rsid w:val="00794C35"/>
    <w:rsid w:val="00796A5D"/>
    <w:rsid w:val="00796D2A"/>
    <w:rsid w:val="007970CB"/>
    <w:rsid w:val="007A0DDE"/>
    <w:rsid w:val="007A1789"/>
    <w:rsid w:val="007A4254"/>
    <w:rsid w:val="007A59AC"/>
    <w:rsid w:val="007A6AC6"/>
    <w:rsid w:val="007A7121"/>
    <w:rsid w:val="007B1658"/>
    <w:rsid w:val="007B2D32"/>
    <w:rsid w:val="007B4490"/>
    <w:rsid w:val="007B52B5"/>
    <w:rsid w:val="007B7B7D"/>
    <w:rsid w:val="007C2BA4"/>
    <w:rsid w:val="007C366D"/>
    <w:rsid w:val="007C4E65"/>
    <w:rsid w:val="007C62D2"/>
    <w:rsid w:val="007D181B"/>
    <w:rsid w:val="007D4A5F"/>
    <w:rsid w:val="007D5C94"/>
    <w:rsid w:val="007E196C"/>
    <w:rsid w:val="007E1B6F"/>
    <w:rsid w:val="007E2A81"/>
    <w:rsid w:val="007E6CD0"/>
    <w:rsid w:val="007E7588"/>
    <w:rsid w:val="007F76D9"/>
    <w:rsid w:val="007F7E2D"/>
    <w:rsid w:val="00800363"/>
    <w:rsid w:val="008005B7"/>
    <w:rsid w:val="0080235D"/>
    <w:rsid w:val="008036CD"/>
    <w:rsid w:val="00804907"/>
    <w:rsid w:val="0080520A"/>
    <w:rsid w:val="0080521A"/>
    <w:rsid w:val="00806C93"/>
    <w:rsid w:val="00813D17"/>
    <w:rsid w:val="00816C81"/>
    <w:rsid w:val="0082099E"/>
    <w:rsid w:val="00820C99"/>
    <w:rsid w:val="00821342"/>
    <w:rsid w:val="00823EF5"/>
    <w:rsid w:val="00825BD1"/>
    <w:rsid w:val="00827CB3"/>
    <w:rsid w:val="00831953"/>
    <w:rsid w:val="00831965"/>
    <w:rsid w:val="00833B36"/>
    <w:rsid w:val="00833DB6"/>
    <w:rsid w:val="00840EF3"/>
    <w:rsid w:val="00843376"/>
    <w:rsid w:val="00843422"/>
    <w:rsid w:val="0084442A"/>
    <w:rsid w:val="0084475B"/>
    <w:rsid w:val="00846A39"/>
    <w:rsid w:val="00846EE5"/>
    <w:rsid w:val="008510ED"/>
    <w:rsid w:val="008532B1"/>
    <w:rsid w:val="00855C03"/>
    <w:rsid w:val="008604AA"/>
    <w:rsid w:val="008607F0"/>
    <w:rsid w:val="00860FCF"/>
    <w:rsid w:val="00863315"/>
    <w:rsid w:val="00866C3A"/>
    <w:rsid w:val="008673EE"/>
    <w:rsid w:val="00867FB4"/>
    <w:rsid w:val="008806B4"/>
    <w:rsid w:val="00882347"/>
    <w:rsid w:val="008832BC"/>
    <w:rsid w:val="00883EF3"/>
    <w:rsid w:val="008845C6"/>
    <w:rsid w:val="00886D06"/>
    <w:rsid w:val="008876DA"/>
    <w:rsid w:val="008922F9"/>
    <w:rsid w:val="00892337"/>
    <w:rsid w:val="00894B06"/>
    <w:rsid w:val="00896C1E"/>
    <w:rsid w:val="00896EA6"/>
    <w:rsid w:val="00897747"/>
    <w:rsid w:val="008A43F3"/>
    <w:rsid w:val="008A4831"/>
    <w:rsid w:val="008A609E"/>
    <w:rsid w:val="008A6CBC"/>
    <w:rsid w:val="008A7774"/>
    <w:rsid w:val="008A77A9"/>
    <w:rsid w:val="008B1732"/>
    <w:rsid w:val="008B194F"/>
    <w:rsid w:val="008B477E"/>
    <w:rsid w:val="008B4796"/>
    <w:rsid w:val="008B72C1"/>
    <w:rsid w:val="008C018A"/>
    <w:rsid w:val="008C5128"/>
    <w:rsid w:val="008C5A68"/>
    <w:rsid w:val="008D263E"/>
    <w:rsid w:val="008E0D72"/>
    <w:rsid w:val="008E4740"/>
    <w:rsid w:val="008E5907"/>
    <w:rsid w:val="008F0155"/>
    <w:rsid w:val="008F2E9E"/>
    <w:rsid w:val="008F3C30"/>
    <w:rsid w:val="008F4C2D"/>
    <w:rsid w:val="008F54E0"/>
    <w:rsid w:val="008F7557"/>
    <w:rsid w:val="009001EA"/>
    <w:rsid w:val="00900D4B"/>
    <w:rsid w:val="0090153C"/>
    <w:rsid w:val="0090791B"/>
    <w:rsid w:val="009129A8"/>
    <w:rsid w:val="00912DC0"/>
    <w:rsid w:val="00922440"/>
    <w:rsid w:val="00926DDB"/>
    <w:rsid w:val="009311BB"/>
    <w:rsid w:val="00932EB6"/>
    <w:rsid w:val="00932F49"/>
    <w:rsid w:val="00936E46"/>
    <w:rsid w:val="00937281"/>
    <w:rsid w:val="00937B8A"/>
    <w:rsid w:val="009400B2"/>
    <w:rsid w:val="00941561"/>
    <w:rsid w:val="00941E9D"/>
    <w:rsid w:val="009448CB"/>
    <w:rsid w:val="00950448"/>
    <w:rsid w:val="009505CD"/>
    <w:rsid w:val="009536B8"/>
    <w:rsid w:val="00953EA9"/>
    <w:rsid w:val="009574E8"/>
    <w:rsid w:val="00960709"/>
    <w:rsid w:val="009612CA"/>
    <w:rsid w:val="00961986"/>
    <w:rsid w:val="00963FCF"/>
    <w:rsid w:val="00964D85"/>
    <w:rsid w:val="009665AA"/>
    <w:rsid w:val="00972295"/>
    <w:rsid w:val="00973DB8"/>
    <w:rsid w:val="00976B94"/>
    <w:rsid w:val="00976FD1"/>
    <w:rsid w:val="00980234"/>
    <w:rsid w:val="00981BA6"/>
    <w:rsid w:val="00982807"/>
    <w:rsid w:val="00982C69"/>
    <w:rsid w:val="00985460"/>
    <w:rsid w:val="00987681"/>
    <w:rsid w:val="00990005"/>
    <w:rsid w:val="009924EE"/>
    <w:rsid w:val="0099305D"/>
    <w:rsid w:val="009936C8"/>
    <w:rsid w:val="00993A85"/>
    <w:rsid w:val="00996030"/>
    <w:rsid w:val="009966EF"/>
    <w:rsid w:val="009A2CC0"/>
    <w:rsid w:val="009A39BC"/>
    <w:rsid w:val="009A4F34"/>
    <w:rsid w:val="009A5387"/>
    <w:rsid w:val="009A55AF"/>
    <w:rsid w:val="009B0602"/>
    <w:rsid w:val="009B19C0"/>
    <w:rsid w:val="009B2FC7"/>
    <w:rsid w:val="009B4A65"/>
    <w:rsid w:val="009B6ADC"/>
    <w:rsid w:val="009C470D"/>
    <w:rsid w:val="009C663F"/>
    <w:rsid w:val="009C7BE6"/>
    <w:rsid w:val="009D0148"/>
    <w:rsid w:val="009D0BB7"/>
    <w:rsid w:val="009D10F4"/>
    <w:rsid w:val="009D12F0"/>
    <w:rsid w:val="009D63CD"/>
    <w:rsid w:val="009E09B0"/>
    <w:rsid w:val="009E1BA8"/>
    <w:rsid w:val="009E5EC3"/>
    <w:rsid w:val="009F257B"/>
    <w:rsid w:val="009F597E"/>
    <w:rsid w:val="00A0078B"/>
    <w:rsid w:val="00A029A3"/>
    <w:rsid w:val="00A070C3"/>
    <w:rsid w:val="00A071BB"/>
    <w:rsid w:val="00A07394"/>
    <w:rsid w:val="00A115A4"/>
    <w:rsid w:val="00A116BB"/>
    <w:rsid w:val="00A13199"/>
    <w:rsid w:val="00A16468"/>
    <w:rsid w:val="00A22D48"/>
    <w:rsid w:val="00A23E4E"/>
    <w:rsid w:val="00A26AB1"/>
    <w:rsid w:val="00A320D1"/>
    <w:rsid w:val="00A32D3A"/>
    <w:rsid w:val="00A3567C"/>
    <w:rsid w:val="00A35F3F"/>
    <w:rsid w:val="00A43226"/>
    <w:rsid w:val="00A45A85"/>
    <w:rsid w:val="00A47178"/>
    <w:rsid w:val="00A51035"/>
    <w:rsid w:val="00A5119A"/>
    <w:rsid w:val="00A51927"/>
    <w:rsid w:val="00A62F88"/>
    <w:rsid w:val="00A64221"/>
    <w:rsid w:val="00A6620A"/>
    <w:rsid w:val="00A719C8"/>
    <w:rsid w:val="00A73E57"/>
    <w:rsid w:val="00A74D55"/>
    <w:rsid w:val="00A75BD1"/>
    <w:rsid w:val="00A75F3F"/>
    <w:rsid w:val="00A76C67"/>
    <w:rsid w:val="00A77782"/>
    <w:rsid w:val="00A779B1"/>
    <w:rsid w:val="00A83827"/>
    <w:rsid w:val="00A83AF0"/>
    <w:rsid w:val="00A84C05"/>
    <w:rsid w:val="00A86395"/>
    <w:rsid w:val="00A879E1"/>
    <w:rsid w:val="00A90DAE"/>
    <w:rsid w:val="00A91848"/>
    <w:rsid w:val="00A92247"/>
    <w:rsid w:val="00A928E1"/>
    <w:rsid w:val="00A92EF3"/>
    <w:rsid w:val="00A94D8E"/>
    <w:rsid w:val="00A96D12"/>
    <w:rsid w:val="00A9728B"/>
    <w:rsid w:val="00A9798A"/>
    <w:rsid w:val="00AA25F7"/>
    <w:rsid w:val="00AA5433"/>
    <w:rsid w:val="00AA5C23"/>
    <w:rsid w:val="00AA7088"/>
    <w:rsid w:val="00AB05FA"/>
    <w:rsid w:val="00AB168E"/>
    <w:rsid w:val="00AC4232"/>
    <w:rsid w:val="00AD03AD"/>
    <w:rsid w:val="00AD0EB6"/>
    <w:rsid w:val="00AD4769"/>
    <w:rsid w:val="00AD5446"/>
    <w:rsid w:val="00AD6A7B"/>
    <w:rsid w:val="00AE1D7F"/>
    <w:rsid w:val="00AE65E8"/>
    <w:rsid w:val="00AE70C8"/>
    <w:rsid w:val="00AE74E9"/>
    <w:rsid w:val="00AF1CE7"/>
    <w:rsid w:val="00AF3B40"/>
    <w:rsid w:val="00AF4847"/>
    <w:rsid w:val="00B01FF3"/>
    <w:rsid w:val="00B04ED9"/>
    <w:rsid w:val="00B079AB"/>
    <w:rsid w:val="00B11008"/>
    <w:rsid w:val="00B11299"/>
    <w:rsid w:val="00B11D88"/>
    <w:rsid w:val="00B13898"/>
    <w:rsid w:val="00B147FF"/>
    <w:rsid w:val="00B15261"/>
    <w:rsid w:val="00B243B8"/>
    <w:rsid w:val="00B243DE"/>
    <w:rsid w:val="00B24DE4"/>
    <w:rsid w:val="00B26663"/>
    <w:rsid w:val="00B30ECA"/>
    <w:rsid w:val="00B31D9C"/>
    <w:rsid w:val="00B32CF5"/>
    <w:rsid w:val="00B341B4"/>
    <w:rsid w:val="00B36133"/>
    <w:rsid w:val="00B37793"/>
    <w:rsid w:val="00B414F2"/>
    <w:rsid w:val="00B450B6"/>
    <w:rsid w:val="00B510CF"/>
    <w:rsid w:val="00B51DEF"/>
    <w:rsid w:val="00B52430"/>
    <w:rsid w:val="00B529E3"/>
    <w:rsid w:val="00B554EB"/>
    <w:rsid w:val="00B5635E"/>
    <w:rsid w:val="00B64004"/>
    <w:rsid w:val="00B64470"/>
    <w:rsid w:val="00B6660A"/>
    <w:rsid w:val="00B66EF3"/>
    <w:rsid w:val="00B710CB"/>
    <w:rsid w:val="00B71920"/>
    <w:rsid w:val="00B72FD4"/>
    <w:rsid w:val="00B76A35"/>
    <w:rsid w:val="00B7751F"/>
    <w:rsid w:val="00B81747"/>
    <w:rsid w:val="00B82C35"/>
    <w:rsid w:val="00B835EC"/>
    <w:rsid w:val="00B85AB3"/>
    <w:rsid w:val="00B9677B"/>
    <w:rsid w:val="00BA1A85"/>
    <w:rsid w:val="00BA1CC5"/>
    <w:rsid w:val="00BA1F9A"/>
    <w:rsid w:val="00BA4322"/>
    <w:rsid w:val="00BA517B"/>
    <w:rsid w:val="00BA6286"/>
    <w:rsid w:val="00BA70BC"/>
    <w:rsid w:val="00BB0C0A"/>
    <w:rsid w:val="00BB23B6"/>
    <w:rsid w:val="00BB5ED4"/>
    <w:rsid w:val="00BB611D"/>
    <w:rsid w:val="00BB61F2"/>
    <w:rsid w:val="00BB6E26"/>
    <w:rsid w:val="00BC49A1"/>
    <w:rsid w:val="00BC4BE3"/>
    <w:rsid w:val="00BC512A"/>
    <w:rsid w:val="00BC666D"/>
    <w:rsid w:val="00BC75C1"/>
    <w:rsid w:val="00BD41A1"/>
    <w:rsid w:val="00BD46EF"/>
    <w:rsid w:val="00BD4B82"/>
    <w:rsid w:val="00BD6D21"/>
    <w:rsid w:val="00BD7863"/>
    <w:rsid w:val="00BD7C14"/>
    <w:rsid w:val="00BE00C4"/>
    <w:rsid w:val="00BE0AB2"/>
    <w:rsid w:val="00BE17EB"/>
    <w:rsid w:val="00BE1C8E"/>
    <w:rsid w:val="00BE1D17"/>
    <w:rsid w:val="00BE2994"/>
    <w:rsid w:val="00BE3034"/>
    <w:rsid w:val="00BE71F9"/>
    <w:rsid w:val="00BF04E2"/>
    <w:rsid w:val="00BF0B8A"/>
    <w:rsid w:val="00BF3ED0"/>
    <w:rsid w:val="00BF7E52"/>
    <w:rsid w:val="00C02623"/>
    <w:rsid w:val="00C02784"/>
    <w:rsid w:val="00C06310"/>
    <w:rsid w:val="00C10473"/>
    <w:rsid w:val="00C109C1"/>
    <w:rsid w:val="00C111B5"/>
    <w:rsid w:val="00C11BC2"/>
    <w:rsid w:val="00C1312C"/>
    <w:rsid w:val="00C158B3"/>
    <w:rsid w:val="00C21B0C"/>
    <w:rsid w:val="00C24DB6"/>
    <w:rsid w:val="00C26442"/>
    <w:rsid w:val="00C31F5B"/>
    <w:rsid w:val="00C3398C"/>
    <w:rsid w:val="00C34E81"/>
    <w:rsid w:val="00C35840"/>
    <w:rsid w:val="00C375F2"/>
    <w:rsid w:val="00C40B2F"/>
    <w:rsid w:val="00C42E2E"/>
    <w:rsid w:val="00C45841"/>
    <w:rsid w:val="00C51D30"/>
    <w:rsid w:val="00C52B9F"/>
    <w:rsid w:val="00C53BA0"/>
    <w:rsid w:val="00C55933"/>
    <w:rsid w:val="00C55992"/>
    <w:rsid w:val="00C57375"/>
    <w:rsid w:val="00C643CE"/>
    <w:rsid w:val="00C64DA1"/>
    <w:rsid w:val="00C723B1"/>
    <w:rsid w:val="00C7338A"/>
    <w:rsid w:val="00C822F0"/>
    <w:rsid w:val="00C82544"/>
    <w:rsid w:val="00C82C8B"/>
    <w:rsid w:val="00C861FD"/>
    <w:rsid w:val="00C879E9"/>
    <w:rsid w:val="00C91787"/>
    <w:rsid w:val="00C918EF"/>
    <w:rsid w:val="00C91EBF"/>
    <w:rsid w:val="00C945DD"/>
    <w:rsid w:val="00CB1704"/>
    <w:rsid w:val="00CB2978"/>
    <w:rsid w:val="00CB2D92"/>
    <w:rsid w:val="00CB6D6B"/>
    <w:rsid w:val="00CB774E"/>
    <w:rsid w:val="00CC318F"/>
    <w:rsid w:val="00CC38BB"/>
    <w:rsid w:val="00CC4794"/>
    <w:rsid w:val="00CC5668"/>
    <w:rsid w:val="00CC5923"/>
    <w:rsid w:val="00CD158E"/>
    <w:rsid w:val="00CD2A7A"/>
    <w:rsid w:val="00CD477C"/>
    <w:rsid w:val="00CD59ED"/>
    <w:rsid w:val="00CD61B6"/>
    <w:rsid w:val="00CD62D2"/>
    <w:rsid w:val="00CD78C3"/>
    <w:rsid w:val="00CE1453"/>
    <w:rsid w:val="00CE1DD9"/>
    <w:rsid w:val="00CE46FB"/>
    <w:rsid w:val="00CE6A31"/>
    <w:rsid w:val="00CF1827"/>
    <w:rsid w:val="00CF1F09"/>
    <w:rsid w:val="00CF200D"/>
    <w:rsid w:val="00CF2E90"/>
    <w:rsid w:val="00CF31F7"/>
    <w:rsid w:val="00CF593A"/>
    <w:rsid w:val="00CF598D"/>
    <w:rsid w:val="00CF64AD"/>
    <w:rsid w:val="00D01A7F"/>
    <w:rsid w:val="00D1551E"/>
    <w:rsid w:val="00D15B0C"/>
    <w:rsid w:val="00D167D0"/>
    <w:rsid w:val="00D17B8A"/>
    <w:rsid w:val="00D20799"/>
    <w:rsid w:val="00D21A1B"/>
    <w:rsid w:val="00D237F9"/>
    <w:rsid w:val="00D23A5C"/>
    <w:rsid w:val="00D2674D"/>
    <w:rsid w:val="00D3147B"/>
    <w:rsid w:val="00D33DC1"/>
    <w:rsid w:val="00D36732"/>
    <w:rsid w:val="00D4103F"/>
    <w:rsid w:val="00D42B04"/>
    <w:rsid w:val="00D45A31"/>
    <w:rsid w:val="00D470BC"/>
    <w:rsid w:val="00D50FF0"/>
    <w:rsid w:val="00D52F6A"/>
    <w:rsid w:val="00D545B9"/>
    <w:rsid w:val="00D56C1D"/>
    <w:rsid w:val="00D5703F"/>
    <w:rsid w:val="00D608FE"/>
    <w:rsid w:val="00D61C3C"/>
    <w:rsid w:val="00D62E8E"/>
    <w:rsid w:val="00D643A6"/>
    <w:rsid w:val="00D65166"/>
    <w:rsid w:val="00D66E8D"/>
    <w:rsid w:val="00D7114F"/>
    <w:rsid w:val="00D74CD8"/>
    <w:rsid w:val="00D74D26"/>
    <w:rsid w:val="00D75824"/>
    <w:rsid w:val="00D778C0"/>
    <w:rsid w:val="00D80D67"/>
    <w:rsid w:val="00D91D15"/>
    <w:rsid w:val="00D91DFF"/>
    <w:rsid w:val="00D935D3"/>
    <w:rsid w:val="00D948E6"/>
    <w:rsid w:val="00D950D1"/>
    <w:rsid w:val="00DA304E"/>
    <w:rsid w:val="00DA6E8D"/>
    <w:rsid w:val="00DB176C"/>
    <w:rsid w:val="00DB4956"/>
    <w:rsid w:val="00DC19BA"/>
    <w:rsid w:val="00DC2F30"/>
    <w:rsid w:val="00DC4912"/>
    <w:rsid w:val="00DD1CF1"/>
    <w:rsid w:val="00DD3A81"/>
    <w:rsid w:val="00DD66FF"/>
    <w:rsid w:val="00DD7C46"/>
    <w:rsid w:val="00DE1A46"/>
    <w:rsid w:val="00DE515A"/>
    <w:rsid w:val="00DE5D2F"/>
    <w:rsid w:val="00DE64F4"/>
    <w:rsid w:val="00DE6ADA"/>
    <w:rsid w:val="00DF1F23"/>
    <w:rsid w:val="00DF5401"/>
    <w:rsid w:val="00E000C2"/>
    <w:rsid w:val="00E02475"/>
    <w:rsid w:val="00E03151"/>
    <w:rsid w:val="00E03B0C"/>
    <w:rsid w:val="00E06BFE"/>
    <w:rsid w:val="00E06DB6"/>
    <w:rsid w:val="00E13101"/>
    <w:rsid w:val="00E13BD9"/>
    <w:rsid w:val="00E15985"/>
    <w:rsid w:val="00E21B4F"/>
    <w:rsid w:val="00E2404A"/>
    <w:rsid w:val="00E31CBD"/>
    <w:rsid w:val="00E417D3"/>
    <w:rsid w:val="00E4235E"/>
    <w:rsid w:val="00E42BE5"/>
    <w:rsid w:val="00E45C5B"/>
    <w:rsid w:val="00E4605A"/>
    <w:rsid w:val="00E46152"/>
    <w:rsid w:val="00E46461"/>
    <w:rsid w:val="00E46B37"/>
    <w:rsid w:val="00E47DA6"/>
    <w:rsid w:val="00E500BD"/>
    <w:rsid w:val="00E526CB"/>
    <w:rsid w:val="00E54062"/>
    <w:rsid w:val="00E60BDA"/>
    <w:rsid w:val="00E63565"/>
    <w:rsid w:val="00E65957"/>
    <w:rsid w:val="00E662F3"/>
    <w:rsid w:val="00E6699D"/>
    <w:rsid w:val="00E755E4"/>
    <w:rsid w:val="00E80E6B"/>
    <w:rsid w:val="00E84652"/>
    <w:rsid w:val="00E84EA6"/>
    <w:rsid w:val="00E851A1"/>
    <w:rsid w:val="00E92299"/>
    <w:rsid w:val="00E954A8"/>
    <w:rsid w:val="00E95DD9"/>
    <w:rsid w:val="00EA3C14"/>
    <w:rsid w:val="00EA5BCA"/>
    <w:rsid w:val="00EB0373"/>
    <w:rsid w:val="00EB16F0"/>
    <w:rsid w:val="00EB2675"/>
    <w:rsid w:val="00EB48C6"/>
    <w:rsid w:val="00EB5755"/>
    <w:rsid w:val="00EB7C70"/>
    <w:rsid w:val="00EC08BD"/>
    <w:rsid w:val="00EC1D39"/>
    <w:rsid w:val="00ED027E"/>
    <w:rsid w:val="00ED2F3B"/>
    <w:rsid w:val="00EE1F39"/>
    <w:rsid w:val="00EE56CF"/>
    <w:rsid w:val="00EE5C35"/>
    <w:rsid w:val="00EF00C1"/>
    <w:rsid w:val="00EF18CE"/>
    <w:rsid w:val="00EF1EA8"/>
    <w:rsid w:val="00EF3254"/>
    <w:rsid w:val="00EF4541"/>
    <w:rsid w:val="00EF64A1"/>
    <w:rsid w:val="00EF79FC"/>
    <w:rsid w:val="00F000AC"/>
    <w:rsid w:val="00F01E2D"/>
    <w:rsid w:val="00F02EDC"/>
    <w:rsid w:val="00F044DD"/>
    <w:rsid w:val="00F0678E"/>
    <w:rsid w:val="00F067A8"/>
    <w:rsid w:val="00F10BCF"/>
    <w:rsid w:val="00F10EF6"/>
    <w:rsid w:val="00F11AFD"/>
    <w:rsid w:val="00F11F14"/>
    <w:rsid w:val="00F1382E"/>
    <w:rsid w:val="00F1394C"/>
    <w:rsid w:val="00F13E5A"/>
    <w:rsid w:val="00F15355"/>
    <w:rsid w:val="00F17BF9"/>
    <w:rsid w:val="00F17F39"/>
    <w:rsid w:val="00F20F93"/>
    <w:rsid w:val="00F215E4"/>
    <w:rsid w:val="00F2406F"/>
    <w:rsid w:val="00F24F55"/>
    <w:rsid w:val="00F251AD"/>
    <w:rsid w:val="00F2557D"/>
    <w:rsid w:val="00F261B9"/>
    <w:rsid w:val="00F261EC"/>
    <w:rsid w:val="00F2703D"/>
    <w:rsid w:val="00F27590"/>
    <w:rsid w:val="00F32A16"/>
    <w:rsid w:val="00F42702"/>
    <w:rsid w:val="00F43E29"/>
    <w:rsid w:val="00F47B13"/>
    <w:rsid w:val="00F50907"/>
    <w:rsid w:val="00F52B0C"/>
    <w:rsid w:val="00F52FBB"/>
    <w:rsid w:val="00F53219"/>
    <w:rsid w:val="00F54263"/>
    <w:rsid w:val="00F56216"/>
    <w:rsid w:val="00F605EE"/>
    <w:rsid w:val="00F60F17"/>
    <w:rsid w:val="00F64807"/>
    <w:rsid w:val="00F64FD3"/>
    <w:rsid w:val="00F65418"/>
    <w:rsid w:val="00F664E9"/>
    <w:rsid w:val="00F7164C"/>
    <w:rsid w:val="00F71778"/>
    <w:rsid w:val="00F750D4"/>
    <w:rsid w:val="00F808C0"/>
    <w:rsid w:val="00F80DF7"/>
    <w:rsid w:val="00F82429"/>
    <w:rsid w:val="00F8291D"/>
    <w:rsid w:val="00F86FB1"/>
    <w:rsid w:val="00F87A73"/>
    <w:rsid w:val="00F87AE5"/>
    <w:rsid w:val="00F90C16"/>
    <w:rsid w:val="00F925FB"/>
    <w:rsid w:val="00F95252"/>
    <w:rsid w:val="00F961C3"/>
    <w:rsid w:val="00F968FC"/>
    <w:rsid w:val="00FA10BE"/>
    <w:rsid w:val="00FA26B8"/>
    <w:rsid w:val="00FA4CE4"/>
    <w:rsid w:val="00FA58FA"/>
    <w:rsid w:val="00FA5C41"/>
    <w:rsid w:val="00FA7195"/>
    <w:rsid w:val="00FA7F1C"/>
    <w:rsid w:val="00FB7B14"/>
    <w:rsid w:val="00FC11BC"/>
    <w:rsid w:val="00FC55DE"/>
    <w:rsid w:val="00FC5D4A"/>
    <w:rsid w:val="00FC5E39"/>
    <w:rsid w:val="00FD30D8"/>
    <w:rsid w:val="00FE21DF"/>
    <w:rsid w:val="00FE2832"/>
    <w:rsid w:val="00FE303B"/>
    <w:rsid w:val="00FE43CA"/>
    <w:rsid w:val="00FE60EA"/>
    <w:rsid w:val="00FE7998"/>
    <w:rsid w:val="00FF1B09"/>
    <w:rsid w:val="00FF1E17"/>
    <w:rsid w:val="00FF25C3"/>
    <w:rsid w:val="00FF2EDE"/>
    <w:rsid w:val="00FF4B47"/>
    <w:rsid w:val="00FF550B"/>
    <w:rsid w:val="00FF7C08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6671EDA"/>
  <w15:docId w15:val="{AD422BB5-19D2-48B7-AA7D-3AF726E3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Ttulo1">
    <w:name w:val="heading 1"/>
    <w:basedOn w:val="Normal"/>
    <w:next w:val="Normal"/>
    <w:link w:val="Ttulo1Car"/>
    <w:qFormat/>
    <w:rsid w:val="008B194F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nhideWhenUsed/>
    <w:qFormat/>
    <w:rsid w:val="00766C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766C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766C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4E0442"/>
    <w:pPr>
      <w:keepNext/>
      <w:tabs>
        <w:tab w:val="left" w:pos="3005"/>
        <w:tab w:val="num" w:pos="3240"/>
      </w:tabs>
      <w:suppressAutoHyphens/>
      <w:overflowPunct w:val="0"/>
      <w:autoSpaceDE w:val="0"/>
      <w:spacing w:line="240" w:lineRule="atLeast"/>
      <w:ind w:left="3240" w:hanging="360"/>
      <w:jc w:val="both"/>
      <w:textAlignment w:val="baseline"/>
      <w:outlineLvl w:val="4"/>
    </w:pPr>
    <w:rPr>
      <w:rFonts w:ascii="Arial Narrow" w:hAnsi="Arial Narrow" w:cs="Arial Narrow"/>
      <w:b/>
      <w:bCs/>
      <w:color w:val="000000"/>
      <w:sz w:val="22"/>
      <w:szCs w:val="22"/>
      <w:lang w:val="es-CO" w:eastAsia="zh-CN"/>
    </w:rPr>
  </w:style>
  <w:style w:type="paragraph" w:styleId="Ttulo6">
    <w:name w:val="heading 6"/>
    <w:basedOn w:val="Normal"/>
    <w:next w:val="Normal"/>
    <w:link w:val="Ttulo6Car"/>
    <w:qFormat/>
    <w:rsid w:val="004E0442"/>
    <w:pPr>
      <w:keepNext/>
      <w:tabs>
        <w:tab w:val="num" w:pos="3960"/>
      </w:tabs>
      <w:suppressAutoHyphens/>
      <w:overflowPunct w:val="0"/>
      <w:autoSpaceDE w:val="0"/>
      <w:spacing w:line="240" w:lineRule="atLeast"/>
      <w:ind w:left="3960" w:hanging="360"/>
      <w:jc w:val="both"/>
      <w:textAlignment w:val="baseline"/>
      <w:outlineLvl w:val="5"/>
    </w:pPr>
    <w:rPr>
      <w:rFonts w:ascii="Arial Narrow" w:hAnsi="Arial Narrow" w:cs="Arial Narrow"/>
      <w:b/>
      <w:bCs/>
      <w:color w:val="000000"/>
      <w:sz w:val="22"/>
      <w:szCs w:val="22"/>
      <w:lang w:val="es-CO" w:eastAsia="zh-CN"/>
    </w:rPr>
  </w:style>
  <w:style w:type="paragraph" w:styleId="Ttulo7">
    <w:name w:val="heading 7"/>
    <w:basedOn w:val="Normal"/>
    <w:next w:val="Normal"/>
    <w:link w:val="Ttulo7Car"/>
    <w:qFormat/>
    <w:rsid w:val="004E0442"/>
    <w:pPr>
      <w:keepNext/>
      <w:tabs>
        <w:tab w:val="num" w:pos="4680"/>
      </w:tabs>
      <w:suppressAutoHyphens/>
      <w:overflowPunct w:val="0"/>
      <w:autoSpaceDE w:val="0"/>
      <w:ind w:right="6"/>
      <w:jc w:val="both"/>
      <w:textAlignment w:val="baseline"/>
      <w:outlineLvl w:val="6"/>
    </w:pPr>
    <w:rPr>
      <w:rFonts w:ascii="Arial Narrow" w:hAnsi="Arial Narrow" w:cs="Arial Narrow"/>
      <w:b/>
      <w:bCs/>
      <w:sz w:val="22"/>
      <w:szCs w:val="22"/>
      <w:lang w:eastAsia="zh-CN"/>
    </w:rPr>
  </w:style>
  <w:style w:type="paragraph" w:styleId="Ttulo8">
    <w:name w:val="heading 8"/>
    <w:basedOn w:val="Normal"/>
    <w:next w:val="Normal"/>
    <w:link w:val="Ttulo8Car"/>
    <w:qFormat/>
    <w:rsid w:val="004E0442"/>
    <w:pPr>
      <w:keepNext/>
      <w:tabs>
        <w:tab w:val="num" w:pos="5400"/>
      </w:tabs>
      <w:suppressAutoHyphens/>
      <w:overflowPunct w:val="0"/>
      <w:autoSpaceDE w:val="0"/>
      <w:ind w:right="6"/>
      <w:jc w:val="both"/>
      <w:textAlignment w:val="baseline"/>
      <w:outlineLvl w:val="7"/>
    </w:pPr>
    <w:rPr>
      <w:rFonts w:ascii="Arial Narrow" w:hAnsi="Arial Narrow" w:cs="Arial Narrow"/>
      <w:b/>
      <w:bCs/>
      <w:sz w:val="22"/>
      <w:szCs w:val="22"/>
      <w:lang w:eastAsia="zh-CN"/>
    </w:rPr>
  </w:style>
  <w:style w:type="paragraph" w:styleId="Ttulo9">
    <w:name w:val="heading 9"/>
    <w:basedOn w:val="Normal"/>
    <w:next w:val="Normal"/>
    <w:link w:val="Ttulo9Car"/>
    <w:qFormat/>
    <w:rsid w:val="004E0442"/>
    <w:pPr>
      <w:keepNext/>
      <w:tabs>
        <w:tab w:val="num" w:pos="6120"/>
      </w:tabs>
      <w:suppressAutoHyphens/>
      <w:overflowPunct w:val="0"/>
      <w:autoSpaceDE w:val="0"/>
      <w:ind w:left="6120" w:hanging="360"/>
      <w:jc w:val="both"/>
      <w:textAlignment w:val="baseline"/>
      <w:outlineLvl w:val="8"/>
    </w:pPr>
    <w:rPr>
      <w:rFonts w:ascii="Arial Narrow" w:hAnsi="Arial Narrow" w:cs="Arial Narrow"/>
      <w:b/>
      <w:bCs/>
      <w:sz w:val="22"/>
      <w:szCs w:val="22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458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45841"/>
  </w:style>
  <w:style w:type="paragraph" w:styleId="Piedepgina">
    <w:name w:val="footer"/>
    <w:basedOn w:val="Normal"/>
    <w:link w:val="PiedepginaCar"/>
    <w:uiPriority w:val="99"/>
    <w:unhideWhenUsed/>
    <w:rsid w:val="00C458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45841"/>
  </w:style>
  <w:style w:type="paragraph" w:styleId="Textodeglobo">
    <w:name w:val="Balloon Text"/>
    <w:basedOn w:val="Normal"/>
    <w:link w:val="TextodegloboCar"/>
    <w:unhideWhenUsed/>
    <w:rsid w:val="00C458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4584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nhideWhenUsed/>
    <w:rsid w:val="00681914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8B194F"/>
    <w:rPr>
      <w:rFonts w:ascii="Times New Roman" w:eastAsia="Times New Roman" w:hAnsi="Times New Roman" w:cs="Times New Roman"/>
      <w:b/>
      <w:sz w:val="20"/>
      <w:szCs w:val="20"/>
      <w:lang w:val="es-ES" w:eastAsia="es-MX"/>
    </w:rPr>
  </w:style>
  <w:style w:type="paragraph" w:styleId="Textoindependiente3">
    <w:name w:val="Body Text 3"/>
    <w:basedOn w:val="Normal"/>
    <w:link w:val="Textoindependiente3Car"/>
    <w:rsid w:val="008B194F"/>
    <w:pPr>
      <w:jc w:val="both"/>
    </w:pPr>
    <w:rPr>
      <w:rFonts w:ascii="Comic Sans MS" w:hAnsi="Comic Sans MS"/>
      <w:sz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B194F"/>
    <w:rPr>
      <w:rFonts w:ascii="Comic Sans MS" w:eastAsia="Times New Roman" w:hAnsi="Comic Sans MS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265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2265F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MquinadeescribirHTML">
    <w:name w:val="HTML Typewriter"/>
    <w:basedOn w:val="Fuentedeprrafopredeter"/>
    <w:uiPriority w:val="99"/>
    <w:semiHidden/>
    <w:unhideWhenUsed/>
    <w:rsid w:val="002265FA"/>
    <w:rPr>
      <w:rFonts w:ascii="Courier New" w:eastAsia="Times New Roman" w:hAnsi="Courier New" w:cs="Courier New"/>
      <w:sz w:val="20"/>
      <w:szCs w:val="20"/>
    </w:rPr>
  </w:style>
  <w:style w:type="paragraph" w:styleId="Sinespaciado">
    <w:name w:val="No Spacing"/>
    <w:uiPriority w:val="1"/>
    <w:qFormat/>
    <w:rsid w:val="006826B5"/>
    <w:pPr>
      <w:spacing w:after="0" w:line="240" w:lineRule="auto"/>
    </w:pPr>
    <w:rPr>
      <w:rFonts w:eastAsiaTheme="minorHAnsi"/>
      <w:lang w:eastAsia="en-US"/>
    </w:rPr>
  </w:style>
  <w:style w:type="paragraph" w:styleId="Prrafodelista">
    <w:name w:val="List Paragraph"/>
    <w:basedOn w:val="Normal"/>
    <w:uiPriority w:val="34"/>
    <w:qFormat/>
    <w:rsid w:val="00C21B0C"/>
    <w:pPr>
      <w:ind w:left="720"/>
      <w:contextualSpacing/>
    </w:pPr>
    <w:rPr>
      <w:sz w:val="24"/>
      <w:lang w:val="es-ES_tradnl" w:eastAsia="es-ES"/>
    </w:rPr>
  </w:style>
  <w:style w:type="paragraph" w:customStyle="1" w:styleId="Default">
    <w:name w:val="Default"/>
    <w:rsid w:val="008D26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nhideWhenUsed/>
    <w:rsid w:val="006A7B10"/>
    <w:pPr>
      <w:spacing w:after="120"/>
    </w:pPr>
    <w:rPr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6A7B10"/>
    <w:rPr>
      <w:rFonts w:ascii="Times New Roman" w:eastAsia="Times New Roman" w:hAnsi="Times New Roman" w:cs="Times New Roman"/>
      <w:sz w:val="20"/>
      <w:szCs w:val="20"/>
    </w:rPr>
  </w:style>
  <w:style w:type="character" w:customStyle="1" w:styleId="googqs-tidbit">
    <w:name w:val="goog_qs-tidbit"/>
    <w:basedOn w:val="Fuentedeprrafopredeter"/>
    <w:rsid w:val="00D4103F"/>
  </w:style>
  <w:style w:type="character" w:customStyle="1" w:styleId="Ttulo2Car">
    <w:name w:val="Título 2 Car"/>
    <w:basedOn w:val="Fuentedeprrafopredeter"/>
    <w:link w:val="Ttulo2"/>
    <w:rsid w:val="00766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MX"/>
    </w:rPr>
  </w:style>
  <w:style w:type="character" w:customStyle="1" w:styleId="Ttulo3Car">
    <w:name w:val="Título 3 Car"/>
    <w:basedOn w:val="Fuentedeprrafopredeter"/>
    <w:link w:val="Ttulo3"/>
    <w:rsid w:val="00766C1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" w:eastAsia="es-MX"/>
    </w:rPr>
  </w:style>
  <w:style w:type="character" w:customStyle="1" w:styleId="Ttulo4Car">
    <w:name w:val="Título 4 Car"/>
    <w:basedOn w:val="Fuentedeprrafopredeter"/>
    <w:link w:val="Ttulo4"/>
    <w:rsid w:val="00766C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MX"/>
    </w:rPr>
  </w:style>
  <w:style w:type="paragraph" w:customStyle="1" w:styleId="Style10">
    <w:name w:val="Style10"/>
    <w:basedOn w:val="Normal"/>
    <w:uiPriority w:val="99"/>
    <w:rsid w:val="00275C26"/>
    <w:pPr>
      <w:widowControl w:val="0"/>
      <w:autoSpaceDE w:val="0"/>
      <w:autoSpaceDN w:val="0"/>
      <w:adjustRightInd w:val="0"/>
      <w:jc w:val="both"/>
    </w:pPr>
    <w:rPr>
      <w:rFonts w:ascii="Book Antiqua" w:hAnsi="Book Antiqua"/>
      <w:sz w:val="24"/>
      <w:szCs w:val="24"/>
      <w:lang w:val="es-CO" w:eastAsia="es-CO"/>
    </w:rPr>
  </w:style>
  <w:style w:type="paragraph" w:customStyle="1" w:styleId="ecxmsonormal">
    <w:name w:val="ecxmsonormal"/>
    <w:basedOn w:val="Normal"/>
    <w:rsid w:val="00275C26"/>
    <w:pPr>
      <w:spacing w:after="324"/>
    </w:pPr>
    <w:rPr>
      <w:sz w:val="24"/>
      <w:szCs w:val="24"/>
      <w:lang w:val="es-CO" w:eastAsia="es-CO"/>
    </w:rPr>
  </w:style>
  <w:style w:type="paragraph" w:styleId="Sangra3detindependiente">
    <w:name w:val="Body Text Indent 3"/>
    <w:basedOn w:val="Normal"/>
    <w:link w:val="Sangra3detindependienteCar"/>
    <w:rsid w:val="00275C26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75C26"/>
    <w:rPr>
      <w:rFonts w:ascii="Times New Roman" w:eastAsia="Times New Roman" w:hAnsi="Times New Roman" w:cs="Times New Roman"/>
      <w:sz w:val="16"/>
      <w:szCs w:val="16"/>
      <w:lang w:val="es-ES" w:eastAsia="es-MX"/>
    </w:rPr>
  </w:style>
  <w:style w:type="paragraph" w:customStyle="1" w:styleId="Pa16">
    <w:name w:val="Pa16"/>
    <w:basedOn w:val="Normal"/>
    <w:next w:val="Normal"/>
    <w:rsid w:val="00275C26"/>
    <w:pPr>
      <w:widowControl w:val="0"/>
      <w:suppressAutoHyphens/>
      <w:spacing w:line="191" w:lineRule="atLeast"/>
    </w:pPr>
    <w:rPr>
      <w:rFonts w:ascii="Thorndale" w:eastAsia="Andale Sans UI" w:hAnsi="Thorndale" w:cs="Tahoma"/>
      <w:sz w:val="24"/>
      <w:szCs w:val="24"/>
      <w:lang w:val="en-US" w:eastAsia="es-ES"/>
    </w:rPr>
  </w:style>
  <w:style w:type="paragraph" w:customStyle="1" w:styleId="Textosinformato1">
    <w:name w:val="Texto sin formato1"/>
    <w:basedOn w:val="Normal"/>
    <w:rsid w:val="00275C26"/>
    <w:rPr>
      <w:rFonts w:ascii="Courier New" w:hAnsi="Courier New" w:cs="Courier New"/>
      <w:lang w:val="es-CO" w:eastAsia="es-ES"/>
    </w:rPr>
  </w:style>
  <w:style w:type="paragraph" w:customStyle="1" w:styleId="Textosinformato2">
    <w:name w:val="Texto sin formato2"/>
    <w:basedOn w:val="Normal"/>
    <w:rsid w:val="00060889"/>
    <w:rPr>
      <w:rFonts w:ascii="Courier New" w:hAnsi="Courier New"/>
      <w:lang w:val="es-CO" w:eastAsia="es-ES"/>
    </w:rPr>
  </w:style>
  <w:style w:type="paragraph" w:styleId="Textodebloque">
    <w:name w:val="Block Text"/>
    <w:basedOn w:val="Normal"/>
    <w:link w:val="TextodebloqueCar"/>
    <w:rsid w:val="00060889"/>
    <w:pPr>
      <w:ind w:left="-14" w:right="51" w:firstLine="14"/>
      <w:jc w:val="both"/>
    </w:pPr>
    <w:rPr>
      <w:rFonts w:ascii="Tahoma" w:hAnsi="Tahoma"/>
      <w:sz w:val="24"/>
    </w:rPr>
  </w:style>
  <w:style w:type="character" w:customStyle="1" w:styleId="TextodebloqueCar">
    <w:name w:val="Texto de bloque Car"/>
    <w:link w:val="Textodebloque"/>
    <w:rsid w:val="00060889"/>
    <w:rPr>
      <w:rFonts w:ascii="Tahoma" w:eastAsia="Times New Roman" w:hAnsi="Tahoma" w:cs="Times New Roman"/>
      <w:sz w:val="24"/>
      <w:szCs w:val="20"/>
    </w:rPr>
  </w:style>
  <w:style w:type="paragraph" w:styleId="Sangradetextonormal">
    <w:name w:val="Body Text Indent"/>
    <w:basedOn w:val="Normal"/>
    <w:link w:val="SangradetextonormalCar"/>
    <w:unhideWhenUsed/>
    <w:rsid w:val="004E044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E0442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customStyle="1" w:styleId="Ttulo5Car">
    <w:name w:val="Título 5 Car"/>
    <w:basedOn w:val="Fuentedeprrafopredeter"/>
    <w:link w:val="Ttulo5"/>
    <w:rsid w:val="004E0442"/>
    <w:rPr>
      <w:rFonts w:ascii="Arial Narrow" w:eastAsia="Times New Roman" w:hAnsi="Arial Narrow" w:cs="Arial Narrow"/>
      <w:b/>
      <w:bCs/>
      <w:color w:val="000000"/>
      <w:lang w:eastAsia="zh-CN"/>
    </w:rPr>
  </w:style>
  <w:style w:type="character" w:customStyle="1" w:styleId="Ttulo6Car">
    <w:name w:val="Título 6 Car"/>
    <w:basedOn w:val="Fuentedeprrafopredeter"/>
    <w:link w:val="Ttulo6"/>
    <w:rsid w:val="004E0442"/>
    <w:rPr>
      <w:rFonts w:ascii="Arial Narrow" w:eastAsia="Times New Roman" w:hAnsi="Arial Narrow" w:cs="Arial Narrow"/>
      <w:b/>
      <w:bCs/>
      <w:color w:val="000000"/>
      <w:lang w:eastAsia="zh-CN"/>
    </w:rPr>
  </w:style>
  <w:style w:type="character" w:customStyle="1" w:styleId="Ttulo7Car">
    <w:name w:val="Título 7 Car"/>
    <w:basedOn w:val="Fuentedeprrafopredeter"/>
    <w:link w:val="Ttulo7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Ttulo8Car">
    <w:name w:val="Título 8 Car"/>
    <w:basedOn w:val="Fuentedeprrafopredeter"/>
    <w:link w:val="Ttulo8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Ttulo9Car">
    <w:name w:val="Título 9 Car"/>
    <w:basedOn w:val="Fuentedeprrafopredeter"/>
    <w:link w:val="Ttulo9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WW8Num1z1">
    <w:name w:val="WW8Num1z1"/>
    <w:rsid w:val="004E0442"/>
    <w:rPr>
      <w:b/>
      <w:sz w:val="24"/>
      <w:szCs w:val="24"/>
    </w:rPr>
  </w:style>
  <w:style w:type="character" w:customStyle="1" w:styleId="WW8Num1z2">
    <w:name w:val="WW8Num1z2"/>
    <w:rsid w:val="004E0442"/>
    <w:rPr>
      <w:rFonts w:ascii="Arial" w:hAnsi="Arial" w:cs="Arial"/>
      <w:sz w:val="24"/>
      <w:szCs w:val="24"/>
    </w:rPr>
  </w:style>
  <w:style w:type="character" w:customStyle="1" w:styleId="WW8Num2z0">
    <w:name w:val="WW8Num2z0"/>
    <w:rsid w:val="004E0442"/>
    <w:rPr>
      <w:rFonts w:ascii="Symbol" w:hAnsi="Symbol" w:cs="Symbol"/>
      <w:b/>
      <w:color w:val="000000"/>
      <w:sz w:val="16"/>
    </w:rPr>
  </w:style>
  <w:style w:type="character" w:customStyle="1" w:styleId="WW8Num4z0">
    <w:name w:val="WW8Num4z0"/>
    <w:rsid w:val="004E0442"/>
    <w:rPr>
      <w:rFonts w:cs="Times New Roman"/>
      <w:b/>
    </w:rPr>
  </w:style>
  <w:style w:type="character" w:customStyle="1" w:styleId="WW8Num4z1">
    <w:name w:val="WW8Num4z1"/>
    <w:rsid w:val="004E0442"/>
    <w:rPr>
      <w:rFonts w:ascii="Courier New" w:hAnsi="Courier New" w:cs="Courier New"/>
      <w:sz w:val="20"/>
    </w:rPr>
  </w:style>
  <w:style w:type="character" w:customStyle="1" w:styleId="WW8Num4z2">
    <w:name w:val="WW8Num4z2"/>
    <w:rsid w:val="004E0442"/>
    <w:rPr>
      <w:rFonts w:ascii="Wingdings" w:hAnsi="Wingdings" w:cs="Wingdings"/>
      <w:sz w:val="20"/>
    </w:rPr>
  </w:style>
  <w:style w:type="character" w:customStyle="1" w:styleId="WW8Num5z0">
    <w:name w:val="WW8Num5z0"/>
    <w:rsid w:val="004E0442"/>
    <w:rPr>
      <w:rFonts w:ascii="Arial" w:hAnsi="Arial" w:cs="Arial"/>
      <w:b/>
      <w:i w:val="0"/>
      <w:position w:val="0"/>
      <w:sz w:val="24"/>
      <w:vertAlign w:val="baseline"/>
    </w:rPr>
  </w:style>
  <w:style w:type="character" w:customStyle="1" w:styleId="WW8Num5z1">
    <w:name w:val="WW8Num5z1"/>
    <w:rsid w:val="004E0442"/>
    <w:rPr>
      <w:b w:val="0"/>
    </w:rPr>
  </w:style>
  <w:style w:type="character" w:customStyle="1" w:styleId="WW8Num5z2">
    <w:name w:val="WW8Num5z2"/>
    <w:rsid w:val="004E0442"/>
    <w:rPr>
      <w:rFonts w:ascii="Wingdings" w:hAnsi="Wingdings" w:cs="Wingdings"/>
      <w:sz w:val="20"/>
    </w:rPr>
  </w:style>
  <w:style w:type="character" w:customStyle="1" w:styleId="WW8Num6z0">
    <w:name w:val="WW8Num6z0"/>
    <w:rsid w:val="004E0442"/>
    <w:rPr>
      <w:b w:val="0"/>
    </w:rPr>
  </w:style>
  <w:style w:type="character" w:customStyle="1" w:styleId="WW8Num6z1">
    <w:name w:val="WW8Num6z1"/>
    <w:rsid w:val="004E0442"/>
    <w:rPr>
      <w:rFonts w:ascii="Courier New" w:hAnsi="Courier New" w:cs="Courier New"/>
    </w:rPr>
  </w:style>
  <w:style w:type="character" w:customStyle="1" w:styleId="WW8Num6z2">
    <w:name w:val="WW8Num6z2"/>
    <w:rsid w:val="004E0442"/>
    <w:rPr>
      <w:rFonts w:ascii="Wingdings" w:hAnsi="Wingdings" w:cs="Wingdings"/>
    </w:rPr>
  </w:style>
  <w:style w:type="character" w:customStyle="1" w:styleId="WW8Num8z0">
    <w:name w:val="WW8Num8z0"/>
    <w:rsid w:val="004E0442"/>
    <w:rPr>
      <w:rFonts w:cs="Times New Roman"/>
      <w:b/>
      <w:color w:val="000000"/>
      <w:sz w:val="16"/>
    </w:rPr>
  </w:style>
  <w:style w:type="character" w:customStyle="1" w:styleId="WW8Num9z0">
    <w:name w:val="WW8Num9z0"/>
    <w:rsid w:val="004E0442"/>
    <w:rPr>
      <w:b/>
      <w:i w:val="0"/>
      <w:color w:val="000000"/>
      <w:sz w:val="20"/>
      <w:szCs w:val="20"/>
    </w:rPr>
  </w:style>
  <w:style w:type="character" w:customStyle="1" w:styleId="WW8Num9z1">
    <w:name w:val="WW8Num9z1"/>
    <w:rsid w:val="004E0442"/>
    <w:rPr>
      <w:rFonts w:ascii="Courier New" w:hAnsi="Courier New" w:cs="Courier New"/>
      <w:sz w:val="20"/>
    </w:rPr>
  </w:style>
  <w:style w:type="character" w:customStyle="1" w:styleId="WW8Num9z2">
    <w:name w:val="WW8Num9z2"/>
    <w:rsid w:val="004E0442"/>
    <w:rPr>
      <w:rFonts w:ascii="Wingdings" w:hAnsi="Wingdings" w:cs="Wingdings"/>
      <w:sz w:val="20"/>
    </w:rPr>
  </w:style>
  <w:style w:type="character" w:customStyle="1" w:styleId="WW8Num10z0">
    <w:name w:val="WW8Num10z0"/>
    <w:rsid w:val="004E0442"/>
    <w:rPr>
      <w:rFonts w:ascii="Symbol" w:hAnsi="Symbol" w:cs="Symbol"/>
      <w:b/>
      <w:color w:val="000000"/>
      <w:sz w:val="16"/>
    </w:rPr>
  </w:style>
  <w:style w:type="character" w:customStyle="1" w:styleId="WW8Num10z1">
    <w:name w:val="WW8Num10z1"/>
    <w:rsid w:val="004E0442"/>
    <w:rPr>
      <w:rFonts w:ascii="Courier New" w:hAnsi="Courier New" w:cs="Courier New"/>
    </w:rPr>
  </w:style>
  <w:style w:type="character" w:customStyle="1" w:styleId="WW8Num10z2">
    <w:name w:val="WW8Num10z2"/>
    <w:rsid w:val="004E0442"/>
    <w:rPr>
      <w:rFonts w:ascii="Wingdings" w:hAnsi="Wingdings" w:cs="Wingdings"/>
    </w:rPr>
  </w:style>
  <w:style w:type="character" w:customStyle="1" w:styleId="WW8Num11z0">
    <w:name w:val="WW8Num11z0"/>
    <w:rsid w:val="004E0442"/>
    <w:rPr>
      <w:rFonts w:cs="Times New Roman"/>
      <w:b/>
      <w:i w:val="0"/>
    </w:rPr>
  </w:style>
  <w:style w:type="character" w:customStyle="1" w:styleId="WW8Num11z1">
    <w:name w:val="WW8Num11z1"/>
    <w:rsid w:val="004E0442"/>
    <w:rPr>
      <w:rFonts w:cs="Times New Roman"/>
    </w:rPr>
  </w:style>
  <w:style w:type="character" w:customStyle="1" w:styleId="WW8Num11z2">
    <w:name w:val="WW8Num11z2"/>
    <w:rsid w:val="004E0442"/>
    <w:rPr>
      <w:rFonts w:ascii="Wingdings" w:hAnsi="Wingdings" w:cs="Wingdings"/>
      <w:sz w:val="20"/>
    </w:rPr>
  </w:style>
  <w:style w:type="character" w:customStyle="1" w:styleId="WW8Num13z0">
    <w:name w:val="WW8Num13z0"/>
    <w:rsid w:val="004E0442"/>
    <w:rPr>
      <w:rFonts w:cs="Times New Roman"/>
    </w:rPr>
  </w:style>
  <w:style w:type="character" w:customStyle="1" w:styleId="WW8Num13z1">
    <w:name w:val="WW8Num13z1"/>
    <w:rsid w:val="004E0442"/>
    <w:rPr>
      <w:rFonts w:ascii="Courier New" w:hAnsi="Courier New" w:cs="Courier New"/>
      <w:sz w:val="20"/>
    </w:rPr>
  </w:style>
  <w:style w:type="character" w:customStyle="1" w:styleId="WW8Num13z2">
    <w:name w:val="WW8Num13z2"/>
    <w:rsid w:val="004E0442"/>
    <w:rPr>
      <w:rFonts w:ascii="Wingdings" w:hAnsi="Wingdings" w:cs="Wingdings"/>
      <w:sz w:val="20"/>
    </w:rPr>
  </w:style>
  <w:style w:type="character" w:customStyle="1" w:styleId="WW8Num14z0">
    <w:name w:val="WW8Num14z0"/>
    <w:rsid w:val="004E0442"/>
    <w:rPr>
      <w:rFonts w:ascii="Symbol" w:hAnsi="Symbol" w:cs="Symbol"/>
    </w:rPr>
  </w:style>
  <w:style w:type="character" w:customStyle="1" w:styleId="WW8Num14z1">
    <w:name w:val="WW8Num14z1"/>
    <w:rsid w:val="004E0442"/>
    <w:rPr>
      <w:b w:val="0"/>
    </w:rPr>
  </w:style>
  <w:style w:type="character" w:customStyle="1" w:styleId="WW8Num14z2">
    <w:name w:val="WW8Num14z2"/>
    <w:rsid w:val="004E0442"/>
    <w:rPr>
      <w:rFonts w:ascii="Wingdings" w:hAnsi="Wingdings" w:cs="Wingdings"/>
    </w:rPr>
  </w:style>
  <w:style w:type="character" w:customStyle="1" w:styleId="WW8Num15z0">
    <w:name w:val="WW8Num15z0"/>
    <w:rsid w:val="004E0442"/>
    <w:rPr>
      <w:rFonts w:ascii="Symbol" w:hAnsi="Symbol" w:cs="Symbol"/>
      <w:sz w:val="20"/>
    </w:rPr>
  </w:style>
  <w:style w:type="character" w:customStyle="1" w:styleId="WW8Num15z1">
    <w:name w:val="WW8Num15z1"/>
    <w:rsid w:val="004E0442"/>
    <w:rPr>
      <w:rFonts w:ascii="Courier New" w:hAnsi="Courier New" w:cs="Courier New"/>
      <w:sz w:val="20"/>
    </w:rPr>
  </w:style>
  <w:style w:type="character" w:customStyle="1" w:styleId="WW8Num15z2">
    <w:name w:val="WW8Num15z2"/>
    <w:rsid w:val="004E0442"/>
    <w:rPr>
      <w:rFonts w:ascii="Wingdings" w:hAnsi="Wingdings" w:cs="Wingdings"/>
      <w:sz w:val="20"/>
    </w:rPr>
  </w:style>
  <w:style w:type="character" w:customStyle="1" w:styleId="WW8Num18z0">
    <w:name w:val="WW8Num18z0"/>
    <w:rsid w:val="004E0442"/>
    <w:rPr>
      <w:rFonts w:cs="Times New Roman"/>
    </w:rPr>
  </w:style>
  <w:style w:type="character" w:customStyle="1" w:styleId="WW8Num18z1">
    <w:name w:val="WW8Num18z1"/>
    <w:rsid w:val="004E0442"/>
    <w:rPr>
      <w:rFonts w:ascii="Symbol" w:hAnsi="Symbol" w:cs="Symbol"/>
      <w:b/>
      <w:color w:val="000000"/>
      <w:sz w:val="16"/>
    </w:rPr>
  </w:style>
  <w:style w:type="character" w:customStyle="1" w:styleId="WW8Num18z2">
    <w:name w:val="WW8Num18z2"/>
    <w:rsid w:val="004E0442"/>
    <w:rPr>
      <w:rFonts w:cs="Times New Roman"/>
      <w:b/>
    </w:rPr>
  </w:style>
  <w:style w:type="character" w:customStyle="1" w:styleId="WW8Num19z0">
    <w:name w:val="WW8Num19z0"/>
    <w:rsid w:val="004E0442"/>
    <w:rPr>
      <w:rFonts w:ascii="Symbol" w:hAnsi="Symbol" w:cs="Symbol"/>
    </w:rPr>
  </w:style>
  <w:style w:type="character" w:customStyle="1" w:styleId="WW8Num19z1">
    <w:name w:val="WW8Num19z1"/>
    <w:rsid w:val="004E0442"/>
    <w:rPr>
      <w:rFonts w:ascii="Courier New" w:hAnsi="Courier New" w:cs="Courier New"/>
    </w:rPr>
  </w:style>
  <w:style w:type="character" w:customStyle="1" w:styleId="WW8Num19z2">
    <w:name w:val="WW8Num19z2"/>
    <w:rsid w:val="004E0442"/>
    <w:rPr>
      <w:rFonts w:ascii="Wingdings" w:hAnsi="Wingdings" w:cs="Wingdings"/>
    </w:rPr>
  </w:style>
  <w:style w:type="character" w:customStyle="1" w:styleId="WW8Num20z0">
    <w:name w:val="WW8Num20z0"/>
    <w:rsid w:val="004E0442"/>
    <w:rPr>
      <w:rFonts w:ascii="Symbol" w:hAnsi="Symbol" w:cs="Symbol"/>
    </w:rPr>
  </w:style>
  <w:style w:type="character" w:customStyle="1" w:styleId="WW8Num20z1">
    <w:name w:val="WW8Num20z1"/>
    <w:rsid w:val="004E0442"/>
    <w:rPr>
      <w:rFonts w:ascii="Courier New" w:hAnsi="Courier New" w:cs="Courier New"/>
    </w:rPr>
  </w:style>
  <w:style w:type="character" w:customStyle="1" w:styleId="WW8Num20z2">
    <w:name w:val="WW8Num20z2"/>
    <w:rsid w:val="004E0442"/>
    <w:rPr>
      <w:rFonts w:ascii="Wingdings" w:hAnsi="Wingdings" w:cs="Wingdings"/>
    </w:rPr>
  </w:style>
  <w:style w:type="character" w:customStyle="1" w:styleId="WW8Num20z3">
    <w:name w:val="WW8Num20z3"/>
    <w:rsid w:val="004E0442"/>
    <w:rPr>
      <w:rFonts w:ascii="Symbol" w:hAnsi="Symbol" w:cs="Symbol"/>
    </w:rPr>
  </w:style>
  <w:style w:type="character" w:customStyle="1" w:styleId="WW8Num21z0">
    <w:name w:val="WW8Num21z0"/>
    <w:rsid w:val="004E0442"/>
    <w:rPr>
      <w:rFonts w:cs="Times New Roman"/>
      <w:b/>
    </w:rPr>
  </w:style>
  <w:style w:type="character" w:customStyle="1" w:styleId="WW8Num21z2">
    <w:name w:val="WW8Num21z2"/>
    <w:rsid w:val="004E0442"/>
    <w:rPr>
      <w:rFonts w:ascii="Arial" w:hAnsi="Arial" w:cs="Arial"/>
      <w:b/>
      <w:i w:val="0"/>
      <w:sz w:val="22"/>
    </w:rPr>
  </w:style>
  <w:style w:type="character" w:customStyle="1" w:styleId="WW8Num23z0">
    <w:name w:val="WW8Num23z0"/>
    <w:rsid w:val="004E0442"/>
    <w:rPr>
      <w:rFonts w:ascii="Symbol" w:hAnsi="Symbol" w:cs="Symbol"/>
      <w:b/>
      <w:color w:val="000000"/>
      <w:sz w:val="16"/>
    </w:rPr>
  </w:style>
  <w:style w:type="character" w:customStyle="1" w:styleId="WW8Num23z1">
    <w:name w:val="WW8Num23z1"/>
    <w:rsid w:val="004E0442"/>
    <w:rPr>
      <w:rFonts w:ascii="Courier New" w:hAnsi="Courier New" w:cs="Courier New"/>
    </w:rPr>
  </w:style>
  <w:style w:type="character" w:customStyle="1" w:styleId="WW8Num23z2">
    <w:name w:val="WW8Num23z2"/>
    <w:rsid w:val="004E0442"/>
    <w:rPr>
      <w:rFonts w:ascii="Wingdings" w:hAnsi="Wingdings" w:cs="Wingdings"/>
    </w:rPr>
  </w:style>
  <w:style w:type="character" w:customStyle="1" w:styleId="WW8Num25z0">
    <w:name w:val="WW8Num25z0"/>
    <w:rsid w:val="004E0442"/>
    <w:rPr>
      <w:rFonts w:ascii="Symbol" w:hAnsi="Symbol" w:cs="Symbol"/>
      <w:b/>
      <w:color w:val="000000"/>
      <w:sz w:val="16"/>
    </w:rPr>
  </w:style>
  <w:style w:type="character" w:customStyle="1" w:styleId="WW8Num25z1">
    <w:name w:val="WW8Num25z1"/>
    <w:rsid w:val="004E0442"/>
    <w:rPr>
      <w:rFonts w:ascii="Courier New" w:hAnsi="Courier New" w:cs="Courier New"/>
    </w:rPr>
  </w:style>
  <w:style w:type="character" w:customStyle="1" w:styleId="WW8Num25z2">
    <w:name w:val="WW8Num25z2"/>
    <w:rsid w:val="004E0442"/>
    <w:rPr>
      <w:rFonts w:ascii="Wingdings" w:hAnsi="Wingdings" w:cs="Wingdings"/>
    </w:rPr>
  </w:style>
  <w:style w:type="character" w:customStyle="1" w:styleId="Fuentedeprrafopredeter4">
    <w:name w:val="Fuente de párrafo predeter.4"/>
    <w:rsid w:val="004E0442"/>
  </w:style>
  <w:style w:type="character" w:customStyle="1" w:styleId="WW8Num3z0">
    <w:name w:val="WW8Num3z0"/>
    <w:rsid w:val="004E0442"/>
    <w:rPr>
      <w:rFonts w:cs="Times New Roman"/>
      <w:b/>
      <w:sz w:val="16"/>
      <w:szCs w:val="16"/>
    </w:rPr>
  </w:style>
  <w:style w:type="character" w:customStyle="1" w:styleId="WW8Num12z0">
    <w:name w:val="WW8Num12z0"/>
    <w:rsid w:val="004E0442"/>
    <w:rPr>
      <w:rFonts w:cs="Times New Roman"/>
      <w:b/>
    </w:rPr>
  </w:style>
  <w:style w:type="character" w:customStyle="1" w:styleId="WW8Num12z1">
    <w:name w:val="WW8Num12z1"/>
    <w:rsid w:val="004E0442"/>
    <w:rPr>
      <w:rFonts w:cs="Times New Roman"/>
    </w:rPr>
  </w:style>
  <w:style w:type="character" w:customStyle="1" w:styleId="WW8Num12z2">
    <w:name w:val="WW8Num12z2"/>
    <w:rsid w:val="004E0442"/>
    <w:rPr>
      <w:rFonts w:ascii="Wingdings" w:hAnsi="Wingdings" w:cs="Wingdings"/>
      <w:sz w:val="20"/>
    </w:rPr>
  </w:style>
  <w:style w:type="character" w:customStyle="1" w:styleId="Fuentedeprrafopredeter3">
    <w:name w:val="Fuente de párrafo predeter.3"/>
    <w:rsid w:val="004E0442"/>
  </w:style>
  <w:style w:type="character" w:customStyle="1" w:styleId="Absatz-Standardschriftart">
    <w:name w:val="Absatz-Standardschriftart"/>
    <w:rsid w:val="004E0442"/>
  </w:style>
  <w:style w:type="character" w:customStyle="1" w:styleId="WW-Absatz-Standardschriftart">
    <w:name w:val="WW-Absatz-Standardschriftart"/>
    <w:rsid w:val="004E0442"/>
  </w:style>
  <w:style w:type="character" w:customStyle="1" w:styleId="WW-Absatz-Standardschriftart1">
    <w:name w:val="WW-Absatz-Standardschriftart1"/>
    <w:rsid w:val="004E0442"/>
  </w:style>
  <w:style w:type="character" w:customStyle="1" w:styleId="Fuentedeprrafopredeter2">
    <w:name w:val="Fuente de párrafo predeter.2"/>
    <w:rsid w:val="004E0442"/>
  </w:style>
  <w:style w:type="character" w:customStyle="1" w:styleId="WW-Absatz-Standardschriftart11">
    <w:name w:val="WW-Absatz-Standardschriftart11"/>
    <w:rsid w:val="004E0442"/>
  </w:style>
  <w:style w:type="character" w:customStyle="1" w:styleId="WW8Num2z1">
    <w:name w:val="WW8Num2z1"/>
    <w:rsid w:val="004E0442"/>
    <w:rPr>
      <w:rFonts w:ascii="Courier New" w:hAnsi="Courier New" w:cs="Courier New"/>
    </w:rPr>
  </w:style>
  <w:style w:type="character" w:customStyle="1" w:styleId="WW8Num2z2">
    <w:name w:val="WW8Num2z2"/>
    <w:rsid w:val="004E0442"/>
    <w:rPr>
      <w:rFonts w:ascii="Wingdings" w:hAnsi="Wingdings" w:cs="Wingdings"/>
    </w:rPr>
  </w:style>
  <w:style w:type="character" w:customStyle="1" w:styleId="WW8Num2z3">
    <w:name w:val="WW8Num2z3"/>
    <w:rsid w:val="004E0442"/>
    <w:rPr>
      <w:rFonts w:ascii="Symbol" w:hAnsi="Symbol" w:cs="Symbol"/>
    </w:rPr>
  </w:style>
  <w:style w:type="character" w:customStyle="1" w:styleId="WW8Num3z1">
    <w:name w:val="WW8Num3z1"/>
    <w:rsid w:val="004E0442"/>
    <w:rPr>
      <w:rFonts w:cs="Times New Roman"/>
    </w:rPr>
  </w:style>
  <w:style w:type="character" w:customStyle="1" w:styleId="WW8Num8z1">
    <w:name w:val="WW8Num8z1"/>
    <w:rsid w:val="004E0442"/>
    <w:rPr>
      <w:rFonts w:cs="Times New Roman"/>
      <w:b/>
      <w:color w:val="000000"/>
      <w:sz w:val="16"/>
      <w:szCs w:val="16"/>
    </w:rPr>
  </w:style>
  <w:style w:type="character" w:customStyle="1" w:styleId="WW8Num8z2">
    <w:name w:val="WW8Num8z2"/>
    <w:rsid w:val="004E0442"/>
    <w:rPr>
      <w:rFonts w:ascii="Wingdings" w:hAnsi="Wingdings" w:cs="Wingdings"/>
    </w:rPr>
  </w:style>
  <w:style w:type="character" w:customStyle="1" w:styleId="WW8Num8z3">
    <w:name w:val="WW8Num8z3"/>
    <w:rsid w:val="004E0442"/>
    <w:rPr>
      <w:rFonts w:ascii="Symbol" w:hAnsi="Symbol" w:cs="Symbol"/>
    </w:rPr>
  </w:style>
  <w:style w:type="character" w:customStyle="1" w:styleId="WW8Num8z4">
    <w:name w:val="WW8Num8z4"/>
    <w:rsid w:val="004E0442"/>
    <w:rPr>
      <w:rFonts w:ascii="Courier New" w:hAnsi="Courier New" w:cs="Courier New"/>
    </w:rPr>
  </w:style>
  <w:style w:type="character" w:customStyle="1" w:styleId="WW8Num10z3">
    <w:name w:val="WW8Num10z3"/>
    <w:rsid w:val="004E0442"/>
    <w:rPr>
      <w:rFonts w:ascii="Symbol" w:hAnsi="Symbol" w:cs="Symbol"/>
    </w:rPr>
  </w:style>
  <w:style w:type="character" w:customStyle="1" w:styleId="WW8Num16z0">
    <w:name w:val="WW8Num16z0"/>
    <w:rsid w:val="004E0442"/>
    <w:rPr>
      <w:rFonts w:ascii="Symbol" w:hAnsi="Symbol" w:cs="Symbol"/>
      <w:b/>
      <w:color w:val="000000"/>
      <w:sz w:val="16"/>
    </w:rPr>
  </w:style>
  <w:style w:type="character" w:customStyle="1" w:styleId="WW8Num16z1">
    <w:name w:val="WW8Num16z1"/>
    <w:rsid w:val="004E0442"/>
    <w:rPr>
      <w:rFonts w:ascii="Courier New" w:hAnsi="Courier New" w:cs="Courier New"/>
    </w:rPr>
  </w:style>
  <w:style w:type="character" w:customStyle="1" w:styleId="WW8Num16z2">
    <w:name w:val="WW8Num16z2"/>
    <w:rsid w:val="004E0442"/>
    <w:rPr>
      <w:rFonts w:ascii="Wingdings" w:hAnsi="Wingdings" w:cs="Wingdings"/>
    </w:rPr>
  </w:style>
  <w:style w:type="character" w:customStyle="1" w:styleId="WW8Num16z3">
    <w:name w:val="WW8Num16z3"/>
    <w:rsid w:val="004E0442"/>
    <w:rPr>
      <w:rFonts w:ascii="Symbol" w:hAnsi="Symbol" w:cs="Symbol"/>
    </w:rPr>
  </w:style>
  <w:style w:type="character" w:customStyle="1" w:styleId="WW8Num17z0">
    <w:name w:val="WW8Num17z0"/>
    <w:rsid w:val="004E0442"/>
    <w:rPr>
      <w:rFonts w:cs="Times New Roman"/>
    </w:rPr>
  </w:style>
  <w:style w:type="character" w:customStyle="1" w:styleId="WW8Num21z1">
    <w:name w:val="WW8Num21z1"/>
    <w:rsid w:val="004E0442"/>
    <w:rPr>
      <w:rFonts w:cs="Times New Roman"/>
    </w:rPr>
  </w:style>
  <w:style w:type="character" w:customStyle="1" w:styleId="WW8Num22z0">
    <w:name w:val="WW8Num22z0"/>
    <w:rsid w:val="004E0442"/>
    <w:rPr>
      <w:rFonts w:cs="Times New Roman"/>
    </w:rPr>
  </w:style>
  <w:style w:type="character" w:customStyle="1" w:styleId="WW8Num23z3">
    <w:name w:val="WW8Num23z3"/>
    <w:rsid w:val="004E0442"/>
    <w:rPr>
      <w:rFonts w:ascii="Symbol" w:hAnsi="Symbol" w:cs="Symbol"/>
    </w:rPr>
  </w:style>
  <w:style w:type="character" w:customStyle="1" w:styleId="WW8Num25z3">
    <w:name w:val="WW8Num25z3"/>
    <w:rsid w:val="004E0442"/>
    <w:rPr>
      <w:rFonts w:ascii="Symbol" w:hAnsi="Symbol" w:cs="Symbol"/>
    </w:rPr>
  </w:style>
  <w:style w:type="character" w:customStyle="1" w:styleId="WW8Num26z0">
    <w:name w:val="WW8Num26z0"/>
    <w:rsid w:val="004E0442"/>
    <w:rPr>
      <w:rFonts w:cs="Times New Roman"/>
      <w:b/>
    </w:rPr>
  </w:style>
  <w:style w:type="character" w:customStyle="1" w:styleId="WW8Num26z1">
    <w:name w:val="WW8Num26z1"/>
    <w:rsid w:val="004E0442"/>
    <w:rPr>
      <w:rFonts w:cs="Times New Roman"/>
    </w:rPr>
  </w:style>
  <w:style w:type="character" w:customStyle="1" w:styleId="WW8Num27z0">
    <w:name w:val="WW8Num27z0"/>
    <w:rsid w:val="004E0442"/>
    <w:rPr>
      <w:rFonts w:cs="Times New Roman"/>
    </w:rPr>
  </w:style>
  <w:style w:type="character" w:customStyle="1" w:styleId="WW8Num27z1">
    <w:name w:val="WW8Num27z1"/>
    <w:rsid w:val="004E0442"/>
    <w:rPr>
      <w:rFonts w:ascii="Symbol" w:hAnsi="Symbol" w:cs="Symbol"/>
      <w:b/>
      <w:color w:val="000000"/>
      <w:sz w:val="16"/>
    </w:rPr>
  </w:style>
  <w:style w:type="character" w:customStyle="1" w:styleId="WW8Num28z0">
    <w:name w:val="WW8Num28z0"/>
    <w:rsid w:val="004E0442"/>
    <w:rPr>
      <w:rFonts w:ascii="Symbol" w:hAnsi="Symbol" w:cs="Symbol"/>
    </w:rPr>
  </w:style>
  <w:style w:type="character" w:customStyle="1" w:styleId="WW8Num28z1">
    <w:name w:val="WW8Num28z1"/>
    <w:rsid w:val="004E0442"/>
    <w:rPr>
      <w:rFonts w:ascii="Courier New" w:hAnsi="Courier New" w:cs="Courier New"/>
    </w:rPr>
  </w:style>
  <w:style w:type="character" w:customStyle="1" w:styleId="WW8Num28z2">
    <w:name w:val="WW8Num28z2"/>
    <w:rsid w:val="004E0442"/>
    <w:rPr>
      <w:rFonts w:ascii="Wingdings" w:hAnsi="Wingdings" w:cs="Wingdings"/>
    </w:rPr>
  </w:style>
  <w:style w:type="character" w:customStyle="1" w:styleId="WW8Num30z0">
    <w:name w:val="WW8Num30z0"/>
    <w:rsid w:val="004E0442"/>
    <w:rPr>
      <w:rFonts w:ascii="Symbol" w:hAnsi="Symbol" w:cs="Symbol"/>
    </w:rPr>
  </w:style>
  <w:style w:type="character" w:customStyle="1" w:styleId="WW8Num30z1">
    <w:name w:val="WW8Num30z1"/>
    <w:rsid w:val="004E0442"/>
    <w:rPr>
      <w:rFonts w:ascii="Courier New" w:hAnsi="Courier New" w:cs="Courier New"/>
    </w:rPr>
  </w:style>
  <w:style w:type="character" w:customStyle="1" w:styleId="WW8Num30z2">
    <w:name w:val="WW8Num30z2"/>
    <w:rsid w:val="004E0442"/>
    <w:rPr>
      <w:rFonts w:ascii="Wingdings" w:hAnsi="Wingdings" w:cs="Wingdings"/>
    </w:rPr>
  </w:style>
  <w:style w:type="character" w:customStyle="1" w:styleId="WW8Num32z0">
    <w:name w:val="WW8Num32z0"/>
    <w:rsid w:val="004E0442"/>
    <w:rPr>
      <w:b/>
      <w:i w:val="0"/>
      <w:sz w:val="20"/>
      <w:szCs w:val="20"/>
    </w:rPr>
  </w:style>
  <w:style w:type="character" w:customStyle="1" w:styleId="WW8Num33z0">
    <w:name w:val="WW8Num33z0"/>
    <w:rsid w:val="004E0442"/>
    <w:rPr>
      <w:b/>
      <w:i w:val="0"/>
    </w:rPr>
  </w:style>
  <w:style w:type="character" w:customStyle="1" w:styleId="WW8Num34z0">
    <w:name w:val="WW8Num34z0"/>
    <w:rsid w:val="004E0442"/>
    <w:rPr>
      <w:rFonts w:cs="Times New Roman"/>
    </w:rPr>
  </w:style>
  <w:style w:type="character" w:customStyle="1" w:styleId="WW8Num35z0">
    <w:name w:val="WW8Num35z0"/>
    <w:rsid w:val="004E0442"/>
    <w:rPr>
      <w:rFonts w:cs="Times New Roman"/>
    </w:rPr>
  </w:style>
  <w:style w:type="character" w:customStyle="1" w:styleId="WW8Num37z0">
    <w:name w:val="WW8Num37z0"/>
    <w:rsid w:val="004E0442"/>
    <w:rPr>
      <w:rFonts w:cs="Times New Roman"/>
    </w:rPr>
  </w:style>
  <w:style w:type="character" w:customStyle="1" w:styleId="WW8Num38z0">
    <w:name w:val="WW8Num38z0"/>
    <w:rsid w:val="004E0442"/>
    <w:rPr>
      <w:rFonts w:cs="Times New Roman"/>
    </w:rPr>
  </w:style>
  <w:style w:type="character" w:customStyle="1" w:styleId="WW8Num39z1">
    <w:name w:val="WW8Num39z1"/>
    <w:rsid w:val="004E0442"/>
    <w:rPr>
      <w:b/>
      <w:sz w:val="24"/>
      <w:szCs w:val="24"/>
    </w:rPr>
  </w:style>
  <w:style w:type="character" w:customStyle="1" w:styleId="WW8Num39z2">
    <w:name w:val="WW8Num39z2"/>
    <w:rsid w:val="004E0442"/>
    <w:rPr>
      <w:rFonts w:ascii="Arial" w:hAnsi="Arial" w:cs="Arial"/>
      <w:sz w:val="24"/>
      <w:szCs w:val="24"/>
    </w:rPr>
  </w:style>
  <w:style w:type="character" w:customStyle="1" w:styleId="WW8Num40z0">
    <w:name w:val="WW8Num40z0"/>
    <w:rsid w:val="004E0442"/>
    <w:rPr>
      <w:rFonts w:ascii="Wingdings" w:hAnsi="Wingdings" w:cs="Wingdings"/>
    </w:rPr>
  </w:style>
  <w:style w:type="character" w:customStyle="1" w:styleId="WW8Num40z1">
    <w:name w:val="WW8Num40z1"/>
    <w:rsid w:val="004E0442"/>
    <w:rPr>
      <w:rFonts w:ascii="Courier New" w:hAnsi="Courier New" w:cs="Courier New"/>
    </w:rPr>
  </w:style>
  <w:style w:type="character" w:customStyle="1" w:styleId="WW8Num40z3">
    <w:name w:val="WW8Num40z3"/>
    <w:rsid w:val="004E0442"/>
    <w:rPr>
      <w:rFonts w:ascii="Symbol" w:hAnsi="Symbol" w:cs="Symbol"/>
    </w:rPr>
  </w:style>
  <w:style w:type="character" w:customStyle="1" w:styleId="WW8Num41z0">
    <w:name w:val="WW8Num41z0"/>
    <w:rsid w:val="004E0442"/>
    <w:rPr>
      <w:rFonts w:ascii="Symbol" w:hAnsi="Symbol" w:cs="Symbol"/>
      <w:b/>
      <w:color w:val="000000"/>
      <w:sz w:val="16"/>
    </w:rPr>
  </w:style>
  <w:style w:type="character" w:customStyle="1" w:styleId="WW8Num41z1">
    <w:name w:val="WW8Num41z1"/>
    <w:rsid w:val="004E0442"/>
    <w:rPr>
      <w:rFonts w:ascii="Courier New" w:hAnsi="Courier New" w:cs="Courier New"/>
    </w:rPr>
  </w:style>
  <w:style w:type="character" w:customStyle="1" w:styleId="WW8Num41z2">
    <w:name w:val="WW8Num41z2"/>
    <w:rsid w:val="004E0442"/>
    <w:rPr>
      <w:rFonts w:ascii="Wingdings" w:hAnsi="Wingdings" w:cs="Wingdings"/>
    </w:rPr>
  </w:style>
  <w:style w:type="character" w:customStyle="1" w:styleId="WW8Num41z3">
    <w:name w:val="WW8Num41z3"/>
    <w:rsid w:val="004E0442"/>
    <w:rPr>
      <w:rFonts w:ascii="Symbol" w:hAnsi="Symbol" w:cs="Symbol"/>
    </w:rPr>
  </w:style>
  <w:style w:type="character" w:customStyle="1" w:styleId="WW8Num42z0">
    <w:name w:val="WW8Num42z0"/>
    <w:rsid w:val="004E0442"/>
    <w:rPr>
      <w:rFonts w:cs="Times New Roman"/>
      <w:b/>
    </w:rPr>
  </w:style>
  <w:style w:type="character" w:customStyle="1" w:styleId="WW8Num42z1">
    <w:name w:val="WW8Num42z1"/>
    <w:rsid w:val="004E0442"/>
    <w:rPr>
      <w:rFonts w:ascii="Symbol" w:hAnsi="Symbol" w:cs="Symbol"/>
      <w:b/>
      <w:color w:val="000000"/>
      <w:sz w:val="16"/>
    </w:rPr>
  </w:style>
  <w:style w:type="character" w:customStyle="1" w:styleId="WW8Num42z2">
    <w:name w:val="WW8Num42z2"/>
    <w:rsid w:val="004E0442"/>
    <w:rPr>
      <w:rFonts w:ascii="Tahoma" w:hAnsi="Tahoma" w:cs="Tahoma"/>
      <w:b/>
      <w:outline/>
      <w:color w:val="000000"/>
      <w:sz w:val="2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WW8Num42z3">
    <w:name w:val="WW8Num42z3"/>
    <w:rsid w:val="004E0442"/>
    <w:rPr>
      <w:rFonts w:cs="Times New Roman"/>
    </w:rPr>
  </w:style>
  <w:style w:type="character" w:customStyle="1" w:styleId="WW8Num43z0">
    <w:name w:val="WW8Num43z0"/>
    <w:rsid w:val="004E0442"/>
    <w:rPr>
      <w:rFonts w:cs="Times New Roman"/>
      <w:b/>
    </w:rPr>
  </w:style>
  <w:style w:type="character" w:customStyle="1" w:styleId="Fuentedeprrafopredeter1">
    <w:name w:val="Fuente de párrafo predeter.1"/>
    <w:rsid w:val="004E0442"/>
  </w:style>
  <w:style w:type="character" w:styleId="Nmerodepgina">
    <w:name w:val="page number"/>
    <w:basedOn w:val="Fuentedeprrafopredeter1"/>
    <w:rsid w:val="004E0442"/>
  </w:style>
  <w:style w:type="character" w:customStyle="1" w:styleId="SubttuloCar">
    <w:name w:val="Subtítulo Car"/>
    <w:rsid w:val="004E044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Textoindependiente2Car">
    <w:name w:val="Texto independiente 2 Car"/>
    <w:rsid w:val="004E0442"/>
    <w:rPr>
      <w:rFonts w:ascii="Verdana" w:hAnsi="Verdana" w:cs="Arial"/>
      <w:lang w:val="es-ES"/>
    </w:rPr>
  </w:style>
  <w:style w:type="character" w:styleId="Textoennegrita">
    <w:name w:val="Strong"/>
    <w:qFormat/>
    <w:rsid w:val="004E0442"/>
    <w:rPr>
      <w:rFonts w:cs="Times New Roman"/>
      <w:b/>
      <w:bCs/>
    </w:rPr>
  </w:style>
  <w:style w:type="character" w:customStyle="1" w:styleId="A1">
    <w:name w:val="A1"/>
    <w:rsid w:val="004E0442"/>
    <w:rPr>
      <w:rFonts w:ascii="Times New Roman" w:hAnsi="Times New Roman" w:cs="Times New Roman"/>
      <w:color w:val="000000"/>
    </w:rPr>
  </w:style>
  <w:style w:type="character" w:customStyle="1" w:styleId="Estilo1CarCarCar">
    <w:name w:val="Estilo1 Car Car Car"/>
    <w:rsid w:val="004E0442"/>
    <w:rPr>
      <w:rFonts w:ascii="Arial" w:hAnsi="Arial" w:cs="Arial"/>
      <w:color w:val="000000"/>
      <w:sz w:val="24"/>
      <w:szCs w:val="24"/>
      <w:lang w:val="es-ES"/>
    </w:rPr>
  </w:style>
  <w:style w:type="character" w:styleId="Hipervnculovisitado">
    <w:name w:val="FollowedHyperlink"/>
    <w:rsid w:val="004E0442"/>
    <w:rPr>
      <w:color w:val="0000FF"/>
      <w:u w:val="single"/>
    </w:rPr>
  </w:style>
  <w:style w:type="character" w:customStyle="1" w:styleId="NEGRILLA">
    <w:name w:val="NEGRILLA"/>
    <w:rsid w:val="004E0442"/>
    <w:rPr>
      <w:b/>
    </w:rPr>
  </w:style>
  <w:style w:type="character" w:customStyle="1" w:styleId="apple-style-span">
    <w:name w:val="apple-style-span"/>
    <w:basedOn w:val="Fuentedeprrafopredeter1"/>
    <w:rsid w:val="004E0442"/>
  </w:style>
  <w:style w:type="character" w:customStyle="1" w:styleId="apple-converted-space">
    <w:name w:val="apple-converted-space"/>
    <w:basedOn w:val="Fuentedeprrafopredeter1"/>
    <w:rsid w:val="004E0442"/>
  </w:style>
  <w:style w:type="character" w:customStyle="1" w:styleId="CitadestacadaCar">
    <w:name w:val="Cita destacada Car"/>
    <w:rsid w:val="004E0442"/>
    <w:rPr>
      <w:rFonts w:ascii="Tahoma" w:eastAsia="MS Mincho" w:hAnsi="Tahoma" w:cs="Tahoma"/>
      <w:b/>
      <w:bCs/>
      <w:i/>
      <w:iCs/>
      <w:color w:val="4F81BD"/>
      <w:sz w:val="24"/>
      <w:szCs w:val="24"/>
      <w:lang w:val="es-ES"/>
    </w:rPr>
  </w:style>
  <w:style w:type="character" w:customStyle="1" w:styleId="TtuloCar">
    <w:name w:val="Título Car"/>
    <w:rsid w:val="004E0442"/>
    <w:rPr>
      <w:rFonts w:ascii="Garamond" w:eastAsia="MS Mincho" w:hAnsi="Garamond" w:cs="Garamond"/>
      <w:b/>
      <w:sz w:val="24"/>
      <w:lang w:val="es-ES"/>
    </w:rPr>
  </w:style>
  <w:style w:type="character" w:customStyle="1" w:styleId="TextonotapieCar">
    <w:name w:val="Texto nota pie Car"/>
    <w:rsid w:val="004E0442"/>
    <w:rPr>
      <w:rFonts w:ascii="Tahoma" w:eastAsia="MS Mincho" w:hAnsi="Tahoma" w:cs="Tahoma"/>
      <w:lang w:val="es-ES"/>
    </w:rPr>
  </w:style>
  <w:style w:type="character" w:customStyle="1" w:styleId="Smbolodenotaalpie">
    <w:name w:val="Símbolo de nota al pie"/>
    <w:rsid w:val="004E0442"/>
    <w:rPr>
      <w:rFonts w:cs="Times New Roman"/>
      <w:vertAlign w:val="superscript"/>
    </w:rPr>
  </w:style>
  <w:style w:type="character" w:styleId="nfasisintenso">
    <w:name w:val="Intense Emphasis"/>
    <w:qFormat/>
    <w:rsid w:val="004E0442"/>
    <w:rPr>
      <w:b/>
      <w:bCs/>
      <w:i/>
      <w:iCs/>
      <w:color w:val="4F81BD"/>
    </w:rPr>
  </w:style>
  <w:style w:type="character" w:styleId="nfasis">
    <w:name w:val="Emphasis"/>
    <w:qFormat/>
    <w:rsid w:val="004E0442"/>
    <w:rPr>
      <w:i/>
      <w:iCs/>
    </w:rPr>
  </w:style>
  <w:style w:type="character" w:customStyle="1" w:styleId="TextocomentarioCar">
    <w:name w:val="Texto comentario Car"/>
    <w:rsid w:val="004E0442"/>
  </w:style>
  <w:style w:type="character" w:customStyle="1" w:styleId="TextocomentarioCar1">
    <w:name w:val="Texto comentario Car1"/>
    <w:rsid w:val="004E0442"/>
    <w:rPr>
      <w:rFonts w:ascii="Verdana" w:hAnsi="Verdana" w:cs="Arial"/>
      <w:lang w:val="es-ES"/>
    </w:rPr>
  </w:style>
  <w:style w:type="character" w:customStyle="1" w:styleId="TextosinformatoCar">
    <w:name w:val="Texto sin formato Car"/>
    <w:link w:val="Textosinformato"/>
    <w:uiPriority w:val="99"/>
    <w:rsid w:val="004E0442"/>
    <w:rPr>
      <w:rFonts w:ascii="Courier New" w:hAnsi="Courier New" w:cs="Courier New"/>
      <w:lang w:val="es-ES"/>
    </w:rPr>
  </w:style>
  <w:style w:type="character" w:customStyle="1" w:styleId="TextosinformatoCar1">
    <w:name w:val="Texto sin formato Car1"/>
    <w:rsid w:val="004E0442"/>
    <w:rPr>
      <w:rFonts w:ascii="Courier New" w:hAnsi="Courier New" w:cs="Courier New"/>
      <w:lang w:val="es-ES"/>
    </w:rPr>
  </w:style>
  <w:style w:type="character" w:customStyle="1" w:styleId="Sangra2detindependienteCar">
    <w:name w:val="Sangría 2 de t. independiente Car"/>
    <w:rsid w:val="004E0442"/>
    <w:rPr>
      <w:rFonts w:ascii="Arial" w:hAnsi="Arial" w:cs="Arial"/>
      <w:color w:val="000000"/>
      <w:sz w:val="22"/>
      <w:szCs w:val="24"/>
      <w:lang w:val="es-ES"/>
    </w:rPr>
  </w:style>
  <w:style w:type="character" w:customStyle="1" w:styleId="Sangra2detindependienteCar1">
    <w:name w:val="Sangría 2 de t. independiente Car1"/>
    <w:rsid w:val="004E0442"/>
    <w:rPr>
      <w:rFonts w:ascii="Verdana" w:hAnsi="Verdana" w:cs="Arial"/>
      <w:lang w:val="es-ES"/>
    </w:rPr>
  </w:style>
  <w:style w:type="character" w:customStyle="1" w:styleId="Sangra2detindependienteCar10">
    <w:name w:val="Sangría 2 de t.independiente Car1"/>
    <w:rsid w:val="004E0442"/>
    <w:rPr>
      <w:rFonts w:ascii="Tahoma" w:hAnsi="Tahoma" w:cs="Tahoma"/>
      <w:sz w:val="24"/>
      <w:szCs w:val="24"/>
      <w:lang w:val="es-ES"/>
    </w:rPr>
  </w:style>
  <w:style w:type="character" w:customStyle="1" w:styleId="TextonotaalfinalCar">
    <w:name w:val="Texto nota al final Car"/>
    <w:rsid w:val="004E0442"/>
    <w:rPr>
      <w:lang w:val="es-ES"/>
    </w:rPr>
  </w:style>
  <w:style w:type="character" w:customStyle="1" w:styleId="TextonotaalfinalCar1">
    <w:name w:val="Texto nota al final Car1"/>
    <w:rsid w:val="004E0442"/>
    <w:rPr>
      <w:rFonts w:ascii="Verdana" w:hAnsi="Verdana" w:cs="Arial"/>
      <w:lang w:val="es-ES"/>
    </w:rPr>
  </w:style>
  <w:style w:type="character" w:customStyle="1" w:styleId="AsuntodelcomentarioCar">
    <w:name w:val="Asunto del comentario Car"/>
    <w:rsid w:val="004E0442"/>
    <w:rPr>
      <w:b/>
      <w:bCs/>
      <w:lang w:val="es-ES"/>
    </w:rPr>
  </w:style>
  <w:style w:type="character" w:customStyle="1" w:styleId="AsuntodelcomentarioCar1">
    <w:name w:val="Asunto del comentario Car1"/>
    <w:rsid w:val="004E0442"/>
    <w:rPr>
      <w:rFonts w:ascii="Verdana" w:hAnsi="Verdana" w:cs="Arial"/>
      <w:b/>
      <w:bCs/>
      <w:lang w:val="es-ES"/>
    </w:rPr>
  </w:style>
  <w:style w:type="character" w:customStyle="1" w:styleId="Carcterdenumeracin">
    <w:name w:val="Carácter de numeración"/>
    <w:rsid w:val="004E0442"/>
  </w:style>
  <w:style w:type="character" w:customStyle="1" w:styleId="Textoindependiente2Car1">
    <w:name w:val="Texto independiente 2 Car1"/>
    <w:rsid w:val="004E0442"/>
    <w:rPr>
      <w:rFonts w:ascii="Verdana" w:hAnsi="Verdana" w:cs="Arial"/>
      <w:lang w:val="es-ES"/>
    </w:rPr>
  </w:style>
  <w:style w:type="character" w:customStyle="1" w:styleId="WW8Num7z0">
    <w:name w:val="WW8Num7z0"/>
    <w:rsid w:val="004E0442"/>
    <w:rPr>
      <w:rFonts w:ascii="Symbol" w:hAnsi="Symbol" w:cs="Symbol"/>
    </w:rPr>
  </w:style>
  <w:style w:type="character" w:customStyle="1" w:styleId="WW8Num7z1">
    <w:name w:val="WW8Num7z1"/>
    <w:rsid w:val="004E0442"/>
    <w:rPr>
      <w:rFonts w:ascii="Courier New" w:hAnsi="Courier New" w:cs="Courier New"/>
    </w:rPr>
  </w:style>
  <w:style w:type="character" w:customStyle="1" w:styleId="WW8Num7z2">
    <w:name w:val="WW8Num7z2"/>
    <w:rsid w:val="004E0442"/>
    <w:rPr>
      <w:rFonts w:ascii="Wingdings" w:hAnsi="Wingdings" w:cs="Wingdings"/>
    </w:rPr>
  </w:style>
  <w:style w:type="character" w:customStyle="1" w:styleId="WW8Num19z3">
    <w:name w:val="WW8Num19z3"/>
    <w:rsid w:val="004E0442"/>
    <w:rPr>
      <w:rFonts w:ascii="Symbol" w:hAnsi="Symbol" w:cs="Symbol"/>
    </w:rPr>
  </w:style>
  <w:style w:type="character" w:customStyle="1" w:styleId="Textoindependiente2Car2">
    <w:name w:val="Texto independiente 2 Car2"/>
    <w:rsid w:val="004E0442"/>
    <w:rPr>
      <w:rFonts w:ascii="Verdana" w:hAnsi="Verdana" w:cs="Arial"/>
      <w:lang w:val="es-ES"/>
    </w:rPr>
  </w:style>
  <w:style w:type="character" w:customStyle="1" w:styleId="Sangra3detindependienteCar1">
    <w:name w:val="Sangría 3 de t. independiente Car1"/>
    <w:rsid w:val="004E0442"/>
    <w:rPr>
      <w:rFonts w:ascii="Verdana" w:hAnsi="Verdana" w:cs="Arial"/>
      <w:sz w:val="16"/>
      <w:szCs w:val="16"/>
      <w:lang w:val="es-ES"/>
    </w:rPr>
  </w:style>
  <w:style w:type="paragraph" w:customStyle="1" w:styleId="Encabezado4">
    <w:name w:val="Encabezado4"/>
    <w:basedOn w:val="Normal"/>
    <w:next w:val="Textoindependiente"/>
    <w:rsid w:val="004E044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styleId="Lista">
    <w:name w:val="List"/>
    <w:basedOn w:val="Textoindependiente"/>
    <w:rsid w:val="004E0442"/>
    <w:pPr>
      <w:suppressAutoHyphens/>
    </w:pPr>
    <w:rPr>
      <w:rFonts w:ascii="Trebuchet MS" w:eastAsia="SimSun" w:hAnsi="Trebuchet MS" w:cs="Mangal"/>
      <w:color w:val="000000"/>
      <w:sz w:val="24"/>
      <w:szCs w:val="24"/>
      <w:lang w:val="es-ES" w:eastAsia="zh-CN"/>
    </w:rPr>
  </w:style>
  <w:style w:type="paragraph" w:styleId="Descripcin">
    <w:name w:val="caption"/>
    <w:basedOn w:val="Normal"/>
    <w:qFormat/>
    <w:rsid w:val="004E0442"/>
    <w:pPr>
      <w:suppressLineNumbers/>
      <w:suppressAutoHyphens/>
      <w:spacing w:before="120" w:after="120"/>
    </w:pPr>
    <w:rPr>
      <w:rFonts w:ascii="Verdana" w:hAnsi="Verdana" w:cs="Mangal"/>
      <w:i/>
      <w:iCs/>
      <w:sz w:val="24"/>
      <w:szCs w:val="24"/>
      <w:lang w:eastAsia="zh-CN"/>
    </w:rPr>
  </w:style>
  <w:style w:type="paragraph" w:customStyle="1" w:styleId="ndice">
    <w:name w:val="Índice"/>
    <w:basedOn w:val="Normal"/>
    <w:rsid w:val="004E0442"/>
    <w:pPr>
      <w:suppressLineNumbers/>
      <w:suppressAutoHyphens/>
    </w:pPr>
    <w:rPr>
      <w:rFonts w:ascii="Verdana" w:hAnsi="Verdana" w:cs="Mangal"/>
      <w:lang w:eastAsia="zh-CN"/>
    </w:rPr>
  </w:style>
  <w:style w:type="paragraph" w:customStyle="1" w:styleId="Encabezado3">
    <w:name w:val="Encabezado3"/>
    <w:basedOn w:val="Normal"/>
    <w:next w:val="Subttulo"/>
    <w:rsid w:val="004E0442"/>
    <w:pPr>
      <w:suppressAutoHyphens/>
      <w:jc w:val="center"/>
    </w:pPr>
    <w:rPr>
      <w:rFonts w:ascii="Garamond" w:eastAsia="MS Mincho" w:hAnsi="Garamond"/>
      <w:b/>
      <w:sz w:val="24"/>
      <w:lang w:eastAsia="zh-CN"/>
    </w:rPr>
  </w:style>
  <w:style w:type="paragraph" w:customStyle="1" w:styleId="Encabezado2">
    <w:name w:val="Encabezado2"/>
    <w:basedOn w:val="Normal"/>
    <w:next w:val="Textoindependiente"/>
    <w:rsid w:val="004E0442"/>
    <w:pPr>
      <w:keepNext/>
      <w:suppressAutoHyphens/>
      <w:spacing w:before="240" w:after="120"/>
    </w:pPr>
    <w:rPr>
      <w:rFonts w:ascii="Liberation Sans" w:eastAsia="DejaVu Sans" w:hAnsi="Liberation Sans" w:cs="Lohit Hindi"/>
      <w:sz w:val="28"/>
      <w:szCs w:val="28"/>
      <w:lang w:eastAsia="zh-CN"/>
    </w:rPr>
  </w:style>
  <w:style w:type="paragraph" w:customStyle="1" w:styleId="Encabezado1">
    <w:name w:val="Encabezado1"/>
    <w:basedOn w:val="Normal"/>
    <w:next w:val="Textoindependiente"/>
    <w:rsid w:val="004E0442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zh-CN"/>
    </w:rPr>
  </w:style>
  <w:style w:type="paragraph" w:customStyle="1" w:styleId="Textoindependiente21">
    <w:name w:val="Texto independiente 21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styleId="Subttulo">
    <w:name w:val="Subtitle"/>
    <w:basedOn w:val="Normal"/>
    <w:next w:val="Normal"/>
    <w:link w:val="SubttuloCar1"/>
    <w:qFormat/>
    <w:rsid w:val="004E0442"/>
    <w:pPr>
      <w:suppressAutoHyphens/>
    </w:pPr>
    <w:rPr>
      <w:rFonts w:ascii="Cambria" w:hAnsi="Cambria"/>
      <w:i/>
      <w:iCs/>
      <w:color w:val="4F81BD"/>
      <w:spacing w:val="15"/>
      <w:sz w:val="24"/>
      <w:szCs w:val="24"/>
      <w:lang w:eastAsia="zh-CN"/>
    </w:rPr>
  </w:style>
  <w:style w:type="character" w:customStyle="1" w:styleId="SubttuloCar1">
    <w:name w:val="Subtítulo Car1"/>
    <w:basedOn w:val="Fuentedeprrafopredeter"/>
    <w:link w:val="Subttulo"/>
    <w:rsid w:val="004E044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 w:eastAsia="zh-CN"/>
    </w:rPr>
  </w:style>
  <w:style w:type="paragraph" w:customStyle="1" w:styleId="Normal1">
    <w:name w:val="Normal1"/>
    <w:rsid w:val="004E0442"/>
    <w:pPr>
      <w:suppressAutoHyphens/>
      <w:autoSpaceDE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val="es-ES" w:eastAsia="zh-CN"/>
    </w:rPr>
  </w:style>
  <w:style w:type="paragraph" w:customStyle="1" w:styleId="BodyText31">
    <w:name w:val="Body Text 31"/>
    <w:basedOn w:val="Normal"/>
    <w:rsid w:val="004E0442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 w:cs="Arial"/>
      <w:sz w:val="24"/>
      <w:szCs w:val="24"/>
      <w:lang w:val="es-CO" w:eastAsia="zh-CN"/>
    </w:rPr>
  </w:style>
  <w:style w:type="paragraph" w:customStyle="1" w:styleId="MARITZA2">
    <w:name w:val="MARITZA2"/>
    <w:rsid w:val="004E0442"/>
    <w:pPr>
      <w:widowControl w:val="0"/>
      <w:suppressAutoHyphens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val="es-ES" w:eastAsia="zh-CN"/>
    </w:rPr>
  </w:style>
  <w:style w:type="paragraph" w:customStyle="1" w:styleId="p0">
    <w:name w:val="p0"/>
    <w:basedOn w:val="Normal"/>
    <w:rsid w:val="004E0442"/>
    <w:pPr>
      <w:widowControl w:val="0"/>
      <w:tabs>
        <w:tab w:val="left" w:pos="720"/>
      </w:tabs>
      <w:suppressAutoHyphens/>
      <w:spacing w:line="240" w:lineRule="atLeast"/>
      <w:jc w:val="both"/>
    </w:pPr>
    <w:rPr>
      <w:sz w:val="24"/>
      <w:szCs w:val="24"/>
      <w:lang w:val="es-CO" w:eastAsia="zh-CN"/>
    </w:rPr>
  </w:style>
  <w:style w:type="paragraph" w:customStyle="1" w:styleId="BodyText22">
    <w:name w:val="Body Text 22"/>
    <w:basedOn w:val="Normal"/>
    <w:rsid w:val="004E0442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z w:val="22"/>
      <w:szCs w:val="22"/>
      <w:lang w:val="es-CO" w:eastAsia="zh-CN"/>
    </w:rPr>
  </w:style>
  <w:style w:type="paragraph" w:customStyle="1" w:styleId="Estilo1CarCar">
    <w:name w:val="Estilo1 Car Car"/>
    <w:basedOn w:val="Normal"/>
    <w:rsid w:val="004E0442"/>
    <w:pPr>
      <w:suppressAutoHyphens/>
      <w:autoSpaceDE w:val="0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ubminuta">
    <w:name w:val="Subminuta"/>
    <w:rsid w:val="004E0442"/>
    <w:pPr>
      <w:suppressAutoHyphens/>
      <w:spacing w:before="283" w:after="0" w:line="240" w:lineRule="auto"/>
      <w:ind w:left="624" w:hanging="454"/>
    </w:pPr>
    <w:rPr>
      <w:rFonts w:ascii="Times" w:eastAsia="Arial" w:hAnsi="Times" w:cs="Times"/>
      <w:spacing w:val="-15"/>
      <w:sz w:val="20"/>
      <w:szCs w:val="20"/>
      <w:lang w:val="en-US" w:eastAsia="zh-CN"/>
    </w:rPr>
  </w:style>
  <w:style w:type="paragraph" w:customStyle="1" w:styleId="Lista21">
    <w:name w:val="Lista 21"/>
    <w:basedOn w:val="Normal"/>
    <w:rsid w:val="004E0442"/>
    <w:pPr>
      <w:suppressAutoHyphens/>
      <w:ind w:left="566" w:hanging="283"/>
    </w:pPr>
    <w:rPr>
      <w:sz w:val="24"/>
      <w:szCs w:val="24"/>
      <w:lang w:eastAsia="zh-CN"/>
    </w:rPr>
  </w:style>
  <w:style w:type="paragraph" w:customStyle="1" w:styleId="Textoindependiente31">
    <w:name w:val="Texto independiente 31"/>
    <w:basedOn w:val="Normal"/>
    <w:rsid w:val="004E0442"/>
    <w:pPr>
      <w:tabs>
        <w:tab w:val="left" w:pos="0"/>
      </w:tabs>
      <w:suppressAutoHyphens/>
      <w:jc w:val="both"/>
    </w:pPr>
    <w:rPr>
      <w:rFonts w:ascii="Arial" w:hAnsi="Arial"/>
      <w:sz w:val="24"/>
      <w:lang w:eastAsia="zh-CN"/>
    </w:rPr>
  </w:style>
  <w:style w:type="paragraph" w:customStyle="1" w:styleId="Textoindependiente32">
    <w:name w:val="Texto independiente 32"/>
    <w:basedOn w:val="Normal"/>
    <w:rsid w:val="004E0442"/>
    <w:pPr>
      <w:suppressAutoHyphens/>
      <w:spacing w:after="120"/>
    </w:pPr>
    <w:rPr>
      <w:sz w:val="16"/>
      <w:szCs w:val="16"/>
      <w:lang w:eastAsia="zh-CN"/>
    </w:rPr>
  </w:style>
  <w:style w:type="paragraph" w:customStyle="1" w:styleId="JUSTIFICADO">
    <w:name w:val="JUSTIFICADO"/>
    <w:rsid w:val="004E0442"/>
    <w:pPr>
      <w:suppressAutoHyphens/>
      <w:spacing w:after="0" w:line="240" w:lineRule="auto"/>
      <w:jc w:val="both"/>
    </w:pPr>
    <w:rPr>
      <w:rFonts w:ascii="Courier" w:eastAsia="Arial" w:hAnsi="Courier" w:cs="Courier"/>
      <w:sz w:val="24"/>
      <w:szCs w:val="20"/>
      <w:lang w:val="es-ES" w:eastAsia="zh-CN"/>
    </w:rPr>
  </w:style>
  <w:style w:type="paragraph" w:customStyle="1" w:styleId="CENTRADO">
    <w:name w:val="CENTRADO"/>
    <w:rsid w:val="004E0442"/>
    <w:pPr>
      <w:suppressAutoHyphens/>
      <w:spacing w:after="0" w:line="240" w:lineRule="auto"/>
      <w:jc w:val="center"/>
    </w:pPr>
    <w:rPr>
      <w:rFonts w:ascii="Courier" w:eastAsia="Arial" w:hAnsi="Courier" w:cs="Courier"/>
      <w:sz w:val="24"/>
      <w:szCs w:val="20"/>
      <w:lang w:val="es-ES" w:eastAsia="zh-CN"/>
    </w:rPr>
  </w:style>
  <w:style w:type="paragraph" w:customStyle="1" w:styleId="Contenidodelmarco">
    <w:name w:val="Contenido del marco"/>
    <w:basedOn w:val="Textoindependiente"/>
    <w:rsid w:val="004E0442"/>
    <w:pPr>
      <w:suppressAutoHyphens/>
      <w:spacing w:after="0"/>
      <w:jc w:val="both"/>
    </w:pPr>
    <w:rPr>
      <w:rFonts w:ascii="Arial" w:hAnsi="Arial" w:cs="Arial"/>
      <w:color w:val="000000"/>
      <w:spacing w:val="-3"/>
      <w:sz w:val="28"/>
      <w:lang w:eastAsia="zh-CN"/>
    </w:rPr>
  </w:style>
  <w:style w:type="paragraph" w:customStyle="1" w:styleId="CM43">
    <w:name w:val="CM43"/>
    <w:basedOn w:val="Normal1"/>
    <w:next w:val="Normal1"/>
    <w:rsid w:val="004E0442"/>
    <w:pPr>
      <w:widowControl w:val="0"/>
      <w:spacing w:after="730"/>
    </w:pPr>
    <w:rPr>
      <w:rFonts w:eastAsia="Times New Roman" w:cs="Times New Roman"/>
    </w:rPr>
  </w:style>
  <w:style w:type="paragraph" w:customStyle="1" w:styleId="CM3">
    <w:name w:val="CM3"/>
    <w:basedOn w:val="Normal1"/>
    <w:next w:val="Normal1"/>
    <w:rsid w:val="004E0442"/>
    <w:pPr>
      <w:widowControl w:val="0"/>
      <w:spacing w:line="246" w:lineRule="atLeast"/>
    </w:pPr>
    <w:rPr>
      <w:rFonts w:eastAsia="Times New Roman" w:cs="Times New Roman"/>
    </w:rPr>
  </w:style>
  <w:style w:type="paragraph" w:customStyle="1" w:styleId="CM4">
    <w:name w:val="CM4"/>
    <w:basedOn w:val="Normal1"/>
    <w:next w:val="Normal1"/>
    <w:rsid w:val="004E0442"/>
    <w:pPr>
      <w:widowControl w:val="0"/>
      <w:spacing w:line="243" w:lineRule="atLeast"/>
    </w:pPr>
    <w:rPr>
      <w:rFonts w:eastAsia="Times New Roman" w:cs="Times New Roman"/>
    </w:rPr>
  </w:style>
  <w:style w:type="paragraph" w:customStyle="1" w:styleId="CM49">
    <w:name w:val="CM49"/>
    <w:basedOn w:val="Normal1"/>
    <w:next w:val="Normal1"/>
    <w:rsid w:val="004E0442"/>
    <w:pPr>
      <w:widowControl w:val="0"/>
      <w:spacing w:after="350"/>
    </w:pPr>
    <w:rPr>
      <w:rFonts w:eastAsia="Times New Roman" w:cs="Times New Roman"/>
    </w:rPr>
  </w:style>
  <w:style w:type="paragraph" w:customStyle="1" w:styleId="toa">
    <w:name w:val="toa"/>
    <w:basedOn w:val="Normal"/>
    <w:rsid w:val="004E0442"/>
    <w:pPr>
      <w:tabs>
        <w:tab w:val="left" w:pos="0"/>
        <w:tab w:val="left" w:pos="9000"/>
        <w:tab w:val="right" w:pos="9360"/>
      </w:tabs>
      <w:suppressAutoHyphens/>
      <w:overflowPunct w:val="0"/>
      <w:autoSpaceDE w:val="0"/>
      <w:jc w:val="both"/>
      <w:textAlignment w:val="baseline"/>
    </w:pPr>
    <w:rPr>
      <w:spacing w:val="-2"/>
      <w:sz w:val="24"/>
      <w:szCs w:val="24"/>
      <w:lang w:val="en-US" w:eastAsia="zh-CN"/>
    </w:rPr>
  </w:style>
  <w:style w:type="paragraph" w:customStyle="1" w:styleId="BodyText21">
    <w:name w:val="Body Text 21"/>
    <w:basedOn w:val="Normal"/>
    <w:rsid w:val="004E0442"/>
    <w:pPr>
      <w:suppressAutoHyphens/>
      <w:overflowPunct w:val="0"/>
      <w:autoSpaceDE w:val="0"/>
      <w:jc w:val="both"/>
      <w:textAlignment w:val="baseline"/>
    </w:pPr>
    <w:rPr>
      <w:rFonts w:ascii="Arial" w:hAnsi="Arial"/>
      <w:sz w:val="22"/>
      <w:lang w:eastAsia="zh-CN"/>
    </w:rPr>
  </w:style>
  <w:style w:type="paragraph" w:customStyle="1" w:styleId="MINUTAS">
    <w:name w:val="MINUTAS"/>
    <w:rsid w:val="004E0442"/>
    <w:pPr>
      <w:suppressAutoHyphens/>
      <w:autoSpaceDE w:val="0"/>
      <w:spacing w:before="170" w:after="0" w:line="240" w:lineRule="auto"/>
      <w:ind w:left="170" w:right="170"/>
      <w:jc w:val="both"/>
    </w:pPr>
    <w:rPr>
      <w:rFonts w:ascii="Helvetica" w:eastAsia="Arial" w:hAnsi="Helvetica" w:cs="Helvetica"/>
      <w:sz w:val="20"/>
      <w:szCs w:val="20"/>
      <w:lang w:val="en-US" w:eastAsia="zh-CN"/>
    </w:rPr>
  </w:style>
  <w:style w:type="paragraph" w:styleId="Citadestacada">
    <w:name w:val="Intense Quote"/>
    <w:basedOn w:val="Normal"/>
    <w:next w:val="Normal"/>
    <w:link w:val="CitadestacadaCar1"/>
    <w:qFormat/>
    <w:rsid w:val="004E0442"/>
    <w:pPr>
      <w:pBdr>
        <w:bottom w:val="single" w:sz="4" w:space="4" w:color="FFFF00"/>
      </w:pBdr>
      <w:suppressAutoHyphens/>
      <w:spacing w:before="200" w:after="280"/>
      <w:ind w:left="936" w:right="936"/>
    </w:pPr>
    <w:rPr>
      <w:rFonts w:ascii="Tahoma" w:eastAsia="MS Mincho" w:hAnsi="Tahoma"/>
      <w:b/>
      <w:bCs/>
      <w:i/>
      <w:iCs/>
      <w:color w:val="4F81BD"/>
      <w:sz w:val="24"/>
      <w:szCs w:val="24"/>
      <w:lang w:eastAsia="zh-CN"/>
    </w:rPr>
  </w:style>
  <w:style w:type="character" w:customStyle="1" w:styleId="CitadestacadaCar1">
    <w:name w:val="Cita destacada Car1"/>
    <w:basedOn w:val="Fuentedeprrafopredeter"/>
    <w:link w:val="Citadestacada"/>
    <w:rsid w:val="004E0442"/>
    <w:rPr>
      <w:rFonts w:ascii="Tahoma" w:eastAsia="MS Mincho" w:hAnsi="Tahoma" w:cs="Times New Roman"/>
      <w:b/>
      <w:bCs/>
      <w:i/>
      <w:iCs/>
      <w:color w:val="4F81BD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1"/>
    <w:rsid w:val="004E0442"/>
    <w:pPr>
      <w:suppressAutoHyphens/>
    </w:pPr>
    <w:rPr>
      <w:rFonts w:ascii="Tahoma" w:eastAsia="MS Mincho" w:hAnsi="Tahoma"/>
      <w:lang w:eastAsia="zh-CN"/>
    </w:rPr>
  </w:style>
  <w:style w:type="character" w:customStyle="1" w:styleId="TextonotapieCar1">
    <w:name w:val="Texto nota pie Car1"/>
    <w:basedOn w:val="Fuentedeprrafopredeter"/>
    <w:link w:val="Textonotapie"/>
    <w:rsid w:val="004E0442"/>
    <w:rPr>
      <w:rFonts w:ascii="Tahoma" w:eastAsia="MS Mincho" w:hAnsi="Tahoma" w:cs="Times New Roman"/>
      <w:sz w:val="20"/>
      <w:szCs w:val="20"/>
      <w:lang w:val="es-ES" w:eastAsia="zh-CN"/>
    </w:rPr>
  </w:style>
  <w:style w:type="paragraph" w:customStyle="1" w:styleId="Sangra3detindependiente1">
    <w:name w:val="Sangría 3 de t. independiente1"/>
    <w:basedOn w:val="Normal"/>
    <w:rsid w:val="004E0442"/>
    <w:pPr>
      <w:widowControl w:val="0"/>
      <w:suppressAutoHyphens/>
      <w:autoSpaceDE w:val="0"/>
      <w:spacing w:after="120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styleId="TDC1">
    <w:name w:val="toc 1"/>
    <w:basedOn w:val="Normal"/>
    <w:next w:val="Normal"/>
    <w:rsid w:val="004E0442"/>
    <w:pPr>
      <w:suppressAutoHyphens/>
      <w:spacing w:before="120" w:after="120"/>
    </w:pPr>
    <w:rPr>
      <w:rFonts w:eastAsia="SimSun"/>
      <w:b/>
      <w:bCs/>
      <w:caps/>
      <w:color w:val="000000"/>
      <w:lang w:eastAsia="zh-CN"/>
    </w:rPr>
  </w:style>
  <w:style w:type="paragraph" w:styleId="TDC2">
    <w:name w:val="toc 2"/>
    <w:basedOn w:val="Normal"/>
    <w:next w:val="Normal"/>
    <w:rsid w:val="004E0442"/>
    <w:pPr>
      <w:suppressAutoHyphens/>
      <w:ind w:left="240"/>
    </w:pPr>
    <w:rPr>
      <w:rFonts w:eastAsia="SimSun"/>
      <w:smallCaps/>
      <w:color w:val="000000"/>
      <w:lang w:eastAsia="zh-CN"/>
    </w:rPr>
  </w:style>
  <w:style w:type="paragraph" w:customStyle="1" w:styleId="Textoindependiente310">
    <w:name w:val="Texto independiente 31"/>
    <w:basedOn w:val="Normal"/>
    <w:rsid w:val="004E0442"/>
    <w:pPr>
      <w:tabs>
        <w:tab w:val="left" w:pos="0"/>
      </w:tabs>
      <w:suppressAutoHyphens/>
      <w:jc w:val="both"/>
    </w:pPr>
    <w:rPr>
      <w:rFonts w:ascii="Arial" w:hAnsi="Arial"/>
      <w:sz w:val="24"/>
      <w:lang w:eastAsia="zh-CN"/>
    </w:rPr>
  </w:style>
  <w:style w:type="paragraph" w:customStyle="1" w:styleId="Textocomentario1">
    <w:name w:val="Texto comentario1"/>
    <w:basedOn w:val="Normal"/>
    <w:rsid w:val="004E0442"/>
    <w:pPr>
      <w:suppressAutoHyphens/>
    </w:pPr>
    <w:rPr>
      <w:lang w:val="es-CO" w:eastAsia="zh-CN"/>
    </w:rPr>
  </w:style>
  <w:style w:type="paragraph" w:customStyle="1" w:styleId="MARITZA3">
    <w:name w:val="MARITZA3"/>
    <w:rsid w:val="004E0442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Arial" w:hAnsi="Times New Roman" w:cs="Times New Roman"/>
      <w:sz w:val="24"/>
      <w:szCs w:val="20"/>
      <w:lang w:val="en-US" w:eastAsia="zh-CN"/>
    </w:rPr>
  </w:style>
  <w:style w:type="paragraph" w:customStyle="1" w:styleId="Sangra2detindependiente1">
    <w:name w:val="Sangría 2 de t. independiente1"/>
    <w:basedOn w:val="Normal"/>
    <w:rsid w:val="004E0442"/>
    <w:pPr>
      <w:suppressAutoHyphens/>
      <w:ind w:left="708"/>
      <w:jc w:val="both"/>
    </w:pPr>
    <w:rPr>
      <w:rFonts w:ascii="Arial" w:hAnsi="Arial" w:cs="Arial"/>
      <w:color w:val="000000"/>
      <w:sz w:val="22"/>
      <w:szCs w:val="24"/>
      <w:lang w:eastAsia="zh-CN"/>
    </w:rPr>
  </w:style>
  <w:style w:type="paragraph" w:customStyle="1" w:styleId="Textoindependiente22">
    <w:name w:val="Texto independiente 22"/>
    <w:basedOn w:val="Normal"/>
    <w:rsid w:val="004E0442"/>
    <w:pPr>
      <w:suppressAutoHyphens/>
      <w:spacing w:line="360" w:lineRule="auto"/>
      <w:ind w:left="1701" w:hanging="142"/>
      <w:jc w:val="both"/>
    </w:pPr>
    <w:rPr>
      <w:rFonts w:ascii="Arial" w:hAnsi="Arial"/>
      <w:sz w:val="22"/>
      <w:lang w:eastAsia="zh-CN"/>
    </w:rPr>
  </w:style>
  <w:style w:type="paragraph" w:styleId="Textonotaalfinal">
    <w:name w:val="endnote text"/>
    <w:basedOn w:val="Normal"/>
    <w:link w:val="TextonotaalfinalCar2"/>
    <w:rsid w:val="004E0442"/>
    <w:pPr>
      <w:tabs>
        <w:tab w:val="left" w:pos="1800"/>
      </w:tabs>
      <w:suppressAutoHyphens/>
      <w:ind w:left="360" w:hanging="360"/>
    </w:pPr>
    <w:rPr>
      <w:lang w:eastAsia="zh-CN"/>
    </w:rPr>
  </w:style>
  <w:style w:type="character" w:customStyle="1" w:styleId="TextonotaalfinalCar2">
    <w:name w:val="Texto nota al final Car2"/>
    <w:basedOn w:val="Fuentedeprrafopredeter"/>
    <w:link w:val="Textonotaalfinal"/>
    <w:rsid w:val="004E044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Epgrafe1">
    <w:name w:val="Epígrafe1"/>
    <w:basedOn w:val="Normal"/>
    <w:next w:val="Ttulo1"/>
    <w:rsid w:val="004E0442"/>
    <w:pPr>
      <w:pBdr>
        <w:bottom w:val="single" w:sz="8" w:space="1" w:color="000000"/>
      </w:pBdr>
      <w:suppressAutoHyphens/>
      <w:spacing w:after="600"/>
      <w:jc w:val="center"/>
    </w:pPr>
    <w:rPr>
      <w:rFonts w:ascii="Arial" w:hAnsi="Arial"/>
      <w:b/>
      <w:sz w:val="28"/>
      <w:lang w:eastAsia="zh-CN"/>
    </w:rPr>
  </w:style>
  <w:style w:type="paragraph" w:styleId="Textocomentario">
    <w:name w:val="annotation text"/>
    <w:basedOn w:val="Normal"/>
    <w:link w:val="TextocomentarioCar2"/>
    <w:uiPriority w:val="99"/>
    <w:semiHidden/>
    <w:unhideWhenUsed/>
    <w:rsid w:val="004E0442"/>
  </w:style>
  <w:style w:type="character" w:customStyle="1" w:styleId="TextocomentarioCar2">
    <w:name w:val="Texto comentario Car2"/>
    <w:basedOn w:val="Fuentedeprrafopredeter"/>
    <w:link w:val="Textocomentario"/>
    <w:uiPriority w:val="99"/>
    <w:semiHidden/>
    <w:rsid w:val="004E0442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Asuntodelcomentario">
    <w:name w:val="annotation subject"/>
    <w:basedOn w:val="Textocomentario1"/>
    <w:next w:val="Textocomentario1"/>
    <w:link w:val="AsuntodelcomentarioCar2"/>
    <w:rsid w:val="004E0442"/>
    <w:rPr>
      <w:b/>
      <w:bCs/>
      <w:lang w:val="es-ES"/>
    </w:rPr>
  </w:style>
  <w:style w:type="character" w:customStyle="1" w:styleId="AsuntodelcomentarioCar2">
    <w:name w:val="Asunto del comentario Car2"/>
    <w:basedOn w:val="TextocomentarioCar2"/>
    <w:link w:val="Asuntodelcomentario"/>
    <w:rsid w:val="004E0442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customStyle="1" w:styleId="Contenidodelatabla">
    <w:name w:val="Contenido de la tabla"/>
    <w:basedOn w:val="Normal"/>
    <w:rsid w:val="004E0442"/>
    <w:pPr>
      <w:suppressLineNumbers/>
      <w:suppressAutoHyphens/>
    </w:pPr>
    <w:rPr>
      <w:rFonts w:ascii="Verdana" w:hAnsi="Verdana" w:cs="Arial"/>
      <w:lang w:eastAsia="zh-CN"/>
    </w:rPr>
  </w:style>
  <w:style w:type="paragraph" w:customStyle="1" w:styleId="Encabezadodelatabla">
    <w:name w:val="Encabezado de la tabla"/>
    <w:basedOn w:val="Contenidodelatabla"/>
    <w:rsid w:val="004E0442"/>
    <w:pPr>
      <w:jc w:val="center"/>
    </w:pPr>
    <w:rPr>
      <w:b/>
      <w:bCs/>
    </w:rPr>
  </w:style>
  <w:style w:type="paragraph" w:customStyle="1" w:styleId="Textoindependiente23">
    <w:name w:val="Texto independiente 23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customStyle="1" w:styleId="Pa8">
    <w:name w:val="Pa8"/>
    <w:basedOn w:val="Normal"/>
    <w:next w:val="Normal"/>
    <w:rsid w:val="004E0442"/>
    <w:pPr>
      <w:spacing w:before="40" w:after="40" w:line="191" w:lineRule="atLeast"/>
    </w:pPr>
    <w:rPr>
      <w:rFonts w:ascii="Ottawa" w:hAnsi="Ottawa"/>
      <w:sz w:val="24"/>
      <w:lang w:eastAsia="zh-CN"/>
    </w:rPr>
  </w:style>
  <w:style w:type="paragraph" w:customStyle="1" w:styleId="Normal2">
    <w:name w:val="Normal2"/>
    <w:rsid w:val="004E0442"/>
    <w:pPr>
      <w:suppressAutoHyphens/>
      <w:autoSpaceDE w:val="0"/>
      <w:spacing w:after="0" w:line="240" w:lineRule="auto"/>
    </w:pPr>
    <w:rPr>
      <w:rFonts w:ascii="Times New Roman" w:eastAsia="SimSun" w:hAnsi="Times New Roman" w:cs="Calibri"/>
      <w:color w:val="000000"/>
      <w:sz w:val="24"/>
      <w:szCs w:val="24"/>
      <w:lang w:val="es-ES" w:eastAsia="zh-CN"/>
    </w:rPr>
  </w:style>
  <w:style w:type="paragraph" w:customStyle="1" w:styleId="Textoindependiente24">
    <w:name w:val="Texto independiente 24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customStyle="1" w:styleId="Sangra3detindependiente2">
    <w:name w:val="Sangría 3 de t. independiente2"/>
    <w:basedOn w:val="Normal"/>
    <w:rsid w:val="004E0442"/>
    <w:pPr>
      <w:suppressAutoHyphens/>
      <w:spacing w:after="120" w:line="276" w:lineRule="auto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customStyle="1" w:styleId="MARITZA4">
    <w:name w:val="MARITZA4"/>
    <w:basedOn w:val="Normal"/>
    <w:rsid w:val="004E0442"/>
    <w:pPr>
      <w:tabs>
        <w:tab w:val="left" w:pos="-720"/>
        <w:tab w:val="left" w:pos="0"/>
      </w:tabs>
      <w:jc w:val="center"/>
    </w:pPr>
    <w:rPr>
      <w:b/>
      <w:sz w:val="24"/>
      <w:lang w:val="en-US" w:eastAsia="zh-CN"/>
    </w:rPr>
  </w:style>
  <w:style w:type="paragraph" w:customStyle="1" w:styleId="Sangra3detindependiente10">
    <w:name w:val="Sangría 3 de t.independiente1"/>
    <w:basedOn w:val="Normal"/>
    <w:rsid w:val="004E0442"/>
    <w:pPr>
      <w:widowControl w:val="0"/>
      <w:suppressAutoHyphens/>
      <w:autoSpaceDE w:val="0"/>
      <w:spacing w:after="120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styleId="Textosinformato">
    <w:name w:val="Plain Text"/>
    <w:basedOn w:val="Normal"/>
    <w:link w:val="TextosinformatoCar"/>
    <w:uiPriority w:val="99"/>
    <w:unhideWhenUsed/>
    <w:rsid w:val="004E0442"/>
    <w:rPr>
      <w:rFonts w:ascii="Courier New" w:eastAsiaTheme="minorEastAsia" w:hAnsi="Courier New" w:cs="Courier New"/>
      <w:sz w:val="22"/>
      <w:szCs w:val="22"/>
      <w:lang w:eastAsia="es-CO"/>
    </w:rPr>
  </w:style>
  <w:style w:type="character" w:customStyle="1" w:styleId="TextosinformatoCar2">
    <w:name w:val="Texto sin formato Car2"/>
    <w:basedOn w:val="Fuentedeprrafopredeter"/>
    <w:uiPriority w:val="99"/>
    <w:semiHidden/>
    <w:rsid w:val="004E0442"/>
    <w:rPr>
      <w:rFonts w:ascii="Consolas" w:eastAsia="Times New Roman" w:hAnsi="Consolas" w:cs="Consolas"/>
      <w:sz w:val="21"/>
      <w:szCs w:val="21"/>
      <w:lang w:val="es-ES" w:eastAsia="es-MX"/>
    </w:rPr>
  </w:style>
  <w:style w:type="paragraph" w:customStyle="1" w:styleId="CM65">
    <w:name w:val="CM65"/>
    <w:basedOn w:val="Default"/>
    <w:next w:val="Default"/>
    <w:uiPriority w:val="99"/>
    <w:rsid w:val="00FD30D8"/>
    <w:pPr>
      <w:widowControl w:val="0"/>
      <w:spacing w:after="243"/>
    </w:pPr>
    <w:rPr>
      <w:rFonts w:eastAsia="Times New Roman"/>
      <w:color w:val="auto"/>
      <w:lang w:val="es-ES" w:eastAsia="es-ES"/>
    </w:rPr>
  </w:style>
  <w:style w:type="paragraph" w:customStyle="1" w:styleId="CM68">
    <w:name w:val="CM68"/>
    <w:basedOn w:val="Default"/>
    <w:next w:val="Default"/>
    <w:uiPriority w:val="99"/>
    <w:rsid w:val="00FD30D8"/>
    <w:pPr>
      <w:widowControl w:val="0"/>
      <w:spacing w:after="483"/>
    </w:pPr>
    <w:rPr>
      <w:rFonts w:eastAsia="Times New Roman"/>
      <w:color w:val="auto"/>
      <w:lang w:val="es-ES" w:eastAsia="es-ES"/>
    </w:rPr>
  </w:style>
  <w:style w:type="paragraph" w:customStyle="1" w:styleId="CM67">
    <w:name w:val="CM67"/>
    <w:basedOn w:val="Default"/>
    <w:next w:val="Default"/>
    <w:uiPriority w:val="99"/>
    <w:rsid w:val="00FD30D8"/>
    <w:pPr>
      <w:widowControl w:val="0"/>
      <w:spacing w:after="103"/>
    </w:pPr>
    <w:rPr>
      <w:rFonts w:eastAsia="Times New Roman"/>
      <w:color w:val="auto"/>
      <w:lang w:val="es-ES" w:eastAsia="es-ES"/>
    </w:rPr>
  </w:style>
  <w:style w:type="paragraph" w:customStyle="1" w:styleId="CM70">
    <w:name w:val="CM70"/>
    <w:basedOn w:val="Default"/>
    <w:next w:val="Default"/>
    <w:uiPriority w:val="99"/>
    <w:rsid w:val="00FD30D8"/>
    <w:pPr>
      <w:widowControl w:val="0"/>
      <w:spacing w:after="415"/>
    </w:pPr>
    <w:rPr>
      <w:rFonts w:eastAsia="Times New Roman"/>
      <w:color w:val="auto"/>
      <w:lang w:val="es-ES" w:eastAsia="es-ES"/>
    </w:rPr>
  </w:style>
  <w:style w:type="paragraph" w:customStyle="1" w:styleId="CM32">
    <w:name w:val="CM32"/>
    <w:basedOn w:val="Default"/>
    <w:next w:val="Default"/>
    <w:uiPriority w:val="99"/>
    <w:rsid w:val="00FD30D8"/>
    <w:pPr>
      <w:widowControl w:val="0"/>
      <w:spacing w:line="376" w:lineRule="atLeast"/>
    </w:pPr>
    <w:rPr>
      <w:rFonts w:eastAsia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FD30D8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31">
    <w:name w:val="CM31"/>
    <w:basedOn w:val="Default"/>
    <w:next w:val="Default"/>
    <w:uiPriority w:val="99"/>
    <w:rsid w:val="00F65418"/>
    <w:pPr>
      <w:widowControl w:val="0"/>
      <w:spacing w:line="258" w:lineRule="atLeast"/>
    </w:pPr>
    <w:rPr>
      <w:rFonts w:eastAsia="Times New Roman"/>
      <w:color w:val="auto"/>
      <w:lang w:val="es-ES" w:eastAsia="es-ES"/>
    </w:rPr>
  </w:style>
  <w:style w:type="paragraph" w:customStyle="1" w:styleId="CM66">
    <w:name w:val="CM66"/>
    <w:basedOn w:val="Default"/>
    <w:next w:val="Default"/>
    <w:uiPriority w:val="99"/>
    <w:rsid w:val="00F65418"/>
    <w:pPr>
      <w:widowControl w:val="0"/>
      <w:spacing w:after="345"/>
    </w:pPr>
    <w:rPr>
      <w:rFonts w:eastAsia="Times New Roman"/>
      <w:color w:val="auto"/>
      <w:lang w:val="es-ES" w:eastAsia="es-ES"/>
    </w:rPr>
  </w:style>
  <w:style w:type="paragraph" w:customStyle="1" w:styleId="CM71">
    <w:name w:val="CM71"/>
    <w:basedOn w:val="Default"/>
    <w:next w:val="Default"/>
    <w:uiPriority w:val="99"/>
    <w:rsid w:val="00F65418"/>
    <w:pPr>
      <w:widowControl w:val="0"/>
      <w:spacing w:after="605"/>
    </w:pPr>
    <w:rPr>
      <w:rFonts w:eastAsia="Times New Roman"/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167F3B"/>
    <w:pPr>
      <w:widowControl w:val="0"/>
      <w:spacing w:line="231" w:lineRule="atLeast"/>
    </w:pPr>
    <w:rPr>
      <w:rFonts w:eastAsia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167F3B"/>
    <w:pPr>
      <w:widowControl w:val="0"/>
      <w:spacing w:line="231" w:lineRule="atLeast"/>
    </w:pPr>
    <w:rPr>
      <w:rFonts w:eastAsia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8A7774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13">
    <w:name w:val="CM13"/>
    <w:basedOn w:val="Default"/>
    <w:next w:val="Default"/>
    <w:uiPriority w:val="99"/>
    <w:rsid w:val="00CD477C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CD477C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0B04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0B041A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s-MX"/>
    </w:rPr>
  </w:style>
  <w:style w:type="paragraph" w:styleId="Cierre">
    <w:name w:val="Closing"/>
    <w:basedOn w:val="Normal"/>
    <w:link w:val="CierreCar"/>
    <w:uiPriority w:val="99"/>
    <w:unhideWhenUsed/>
    <w:rsid w:val="000B041A"/>
    <w:pPr>
      <w:ind w:left="4320"/>
    </w:pPr>
  </w:style>
  <w:style w:type="character" w:customStyle="1" w:styleId="CierreCar">
    <w:name w:val="Cierre Car"/>
    <w:basedOn w:val="Fuentedeprrafopredeter"/>
    <w:link w:val="Cierre"/>
    <w:uiPriority w:val="99"/>
    <w:rsid w:val="000B041A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customStyle="1" w:styleId="FontStyle79">
    <w:name w:val="Font Style79"/>
    <w:uiPriority w:val="99"/>
    <w:rsid w:val="00565F6E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575">
      <w:bodyDiv w:val="1"/>
      <w:marLeft w:val="0"/>
      <w:marRight w:val="0"/>
      <w:marTop w:val="47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5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9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.zambrano\Downloads\Plantilla%20Institucional%20Gobernacion%20del%20Putumay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108C-7E02-44CE-A39B-A72E60A0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Institucional Gobernacion del Putumayo</Template>
  <TotalTime>0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externado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2015-03-20T15:49:00Z</cp:lastPrinted>
  <dcterms:created xsi:type="dcterms:W3CDTF">2015-11-10T22:12:00Z</dcterms:created>
  <dcterms:modified xsi:type="dcterms:W3CDTF">2015-11-17T17:10:00Z</dcterms:modified>
</cp:coreProperties>
</file>